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4BF160E" w14:textId="64D7FD93" w:rsidR="000E1C61" w:rsidRPr="00981E5A" w:rsidRDefault="000E1C61" w:rsidP="00304FC6">
      <w:pPr>
        <w:spacing w:before="120"/>
        <w:jc w:val="right"/>
        <w:rPr>
          <w:b/>
          <w:bCs/>
          <w:sz w:val="24"/>
          <w:szCs w:val="24"/>
        </w:rPr>
      </w:pPr>
      <w:bookmarkStart w:id="0" w:name="_GoBack"/>
      <w:bookmarkEnd w:id="0"/>
      <w:r w:rsidRPr="00981E5A">
        <w:rPr>
          <w:b/>
          <w:bCs/>
          <w:sz w:val="24"/>
          <w:szCs w:val="24"/>
        </w:rPr>
        <w:t xml:space="preserve">Załącznik nr </w:t>
      </w:r>
      <w:r w:rsidR="005E257D">
        <w:rPr>
          <w:b/>
          <w:bCs/>
          <w:sz w:val="24"/>
          <w:szCs w:val="24"/>
        </w:rPr>
        <w:t>2</w:t>
      </w:r>
      <w:r w:rsidR="00517BDE">
        <w:rPr>
          <w:b/>
          <w:bCs/>
          <w:sz w:val="24"/>
          <w:szCs w:val="24"/>
        </w:rPr>
        <w:t>b</w:t>
      </w:r>
      <w:r w:rsidR="00CD6E41" w:rsidRPr="00981E5A">
        <w:rPr>
          <w:b/>
          <w:bCs/>
          <w:sz w:val="24"/>
          <w:szCs w:val="24"/>
        </w:rPr>
        <w:t xml:space="preserve"> </w:t>
      </w:r>
      <w:r w:rsidRPr="00981E5A">
        <w:rPr>
          <w:b/>
          <w:bCs/>
          <w:sz w:val="24"/>
          <w:szCs w:val="24"/>
        </w:rPr>
        <w:t xml:space="preserve">do SWZ </w:t>
      </w:r>
    </w:p>
    <w:p w14:paraId="11BE0B4E" w14:textId="77777777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</w:p>
    <w:p w14:paraId="42C4583F" w14:textId="2196E7EE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</w:t>
      </w:r>
    </w:p>
    <w:p w14:paraId="017A4979" w14:textId="0AF8A56C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</w:t>
      </w:r>
    </w:p>
    <w:p w14:paraId="4B615F9A" w14:textId="0297EB4F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</w:t>
      </w:r>
    </w:p>
    <w:p w14:paraId="719D7D12" w14:textId="77777777"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(Nazwa i adres wykonawcy)</w:t>
      </w:r>
    </w:p>
    <w:p w14:paraId="41D416F2" w14:textId="119FF8EC" w:rsidR="000E1C61" w:rsidRPr="00981E5A" w:rsidRDefault="000E1C61" w:rsidP="00304FC6">
      <w:pPr>
        <w:spacing w:before="120"/>
        <w:jc w:val="right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_____________, dnia ________</w:t>
      </w:r>
      <w:r w:rsidR="00981E5A">
        <w:rPr>
          <w:bCs/>
          <w:sz w:val="24"/>
          <w:szCs w:val="24"/>
        </w:rPr>
        <w:t>2024</w:t>
      </w:r>
      <w:r w:rsidRPr="00981E5A">
        <w:rPr>
          <w:bCs/>
          <w:sz w:val="24"/>
          <w:szCs w:val="24"/>
        </w:rPr>
        <w:t xml:space="preserve"> r.</w:t>
      </w:r>
    </w:p>
    <w:p w14:paraId="0081220D" w14:textId="77777777" w:rsidR="000E1C61" w:rsidRDefault="000E1C61" w:rsidP="00304FC6">
      <w:pPr>
        <w:spacing w:before="120"/>
        <w:jc w:val="both"/>
        <w:rPr>
          <w:bCs/>
          <w:sz w:val="24"/>
          <w:szCs w:val="24"/>
        </w:rPr>
      </w:pPr>
    </w:p>
    <w:p w14:paraId="05318E58" w14:textId="77777777" w:rsidR="00AC7164" w:rsidRDefault="00AC7164" w:rsidP="00304FC6">
      <w:pPr>
        <w:spacing w:before="120"/>
        <w:jc w:val="both"/>
        <w:rPr>
          <w:bCs/>
          <w:sz w:val="24"/>
          <w:szCs w:val="24"/>
        </w:rPr>
      </w:pPr>
    </w:p>
    <w:p w14:paraId="68EFC553" w14:textId="77777777" w:rsidR="00AC7164" w:rsidRPr="00981E5A" w:rsidRDefault="00AC7164" w:rsidP="00304FC6">
      <w:pPr>
        <w:spacing w:before="120"/>
        <w:jc w:val="both"/>
        <w:rPr>
          <w:bCs/>
          <w:sz w:val="24"/>
          <w:szCs w:val="24"/>
        </w:rPr>
      </w:pPr>
    </w:p>
    <w:p w14:paraId="750401EB" w14:textId="775F1B4A" w:rsidR="000E1C61" w:rsidRPr="00981E5A" w:rsidRDefault="006145A0" w:rsidP="008A36A9">
      <w:pPr>
        <w:shd w:val="clear" w:color="auto" w:fill="D9E2F3" w:themeFill="accent1" w:themeFillTint="33"/>
        <w:spacing w:before="120"/>
        <w:jc w:val="center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 xml:space="preserve">FORMULARZ </w:t>
      </w:r>
      <w:r w:rsidR="00B627D7" w:rsidRPr="00981E5A">
        <w:rPr>
          <w:b/>
          <w:bCs/>
          <w:sz w:val="24"/>
          <w:szCs w:val="24"/>
        </w:rPr>
        <w:t>OFERT</w:t>
      </w:r>
      <w:r w:rsidRPr="00981E5A">
        <w:rPr>
          <w:b/>
          <w:bCs/>
          <w:sz w:val="24"/>
          <w:szCs w:val="24"/>
        </w:rPr>
        <w:t>Y</w:t>
      </w:r>
    </w:p>
    <w:p w14:paraId="35CA933A" w14:textId="476E3D04" w:rsidR="000E1C61" w:rsidRDefault="000E1C61" w:rsidP="00304FC6">
      <w:pPr>
        <w:spacing w:before="120"/>
        <w:jc w:val="center"/>
        <w:rPr>
          <w:b/>
          <w:bCs/>
          <w:sz w:val="24"/>
          <w:szCs w:val="24"/>
        </w:rPr>
      </w:pPr>
    </w:p>
    <w:p w14:paraId="6B27A1FC" w14:textId="77777777" w:rsidR="006411BA" w:rsidRPr="00981E5A" w:rsidRDefault="006411BA" w:rsidP="00304FC6">
      <w:pPr>
        <w:spacing w:before="120"/>
        <w:jc w:val="center"/>
        <w:rPr>
          <w:b/>
          <w:bCs/>
          <w:sz w:val="24"/>
          <w:szCs w:val="24"/>
        </w:rPr>
      </w:pPr>
    </w:p>
    <w:p w14:paraId="377EEB04" w14:textId="7F3845F4" w:rsidR="000E1C61" w:rsidRPr="00981E5A" w:rsidRDefault="00981E5A" w:rsidP="00804546">
      <w:pPr>
        <w:spacing w:after="120"/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Gmina Główczyce</w:t>
      </w:r>
      <w:r w:rsidR="000E1C61" w:rsidRPr="00981E5A">
        <w:rPr>
          <w:b/>
          <w:bCs/>
          <w:sz w:val="24"/>
          <w:szCs w:val="24"/>
        </w:rPr>
        <w:t xml:space="preserve"> </w:t>
      </w:r>
      <w:r w:rsidR="000E1C61" w:rsidRPr="00981E5A">
        <w:rPr>
          <w:b/>
          <w:bCs/>
          <w:sz w:val="24"/>
          <w:szCs w:val="24"/>
        </w:rPr>
        <w:tab/>
      </w:r>
    </w:p>
    <w:p w14:paraId="09A273E1" w14:textId="6515FB69" w:rsidR="000E1C61" w:rsidRPr="00981E5A" w:rsidRDefault="00981E5A" w:rsidP="00804546">
      <w:pPr>
        <w:spacing w:after="120"/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ul. Kościuszki 8</w:t>
      </w:r>
      <w:r w:rsidR="000E1C61" w:rsidRPr="00981E5A">
        <w:rPr>
          <w:b/>
          <w:bCs/>
          <w:sz w:val="24"/>
          <w:szCs w:val="24"/>
        </w:rPr>
        <w:t xml:space="preserve"> </w:t>
      </w:r>
      <w:r w:rsidR="000E1C61" w:rsidRPr="00981E5A">
        <w:rPr>
          <w:b/>
          <w:bCs/>
          <w:sz w:val="24"/>
          <w:szCs w:val="24"/>
        </w:rPr>
        <w:tab/>
      </w:r>
    </w:p>
    <w:p w14:paraId="38442A7F" w14:textId="77C56CC6" w:rsidR="000E1C61" w:rsidRDefault="00981E5A" w:rsidP="00804546">
      <w:pPr>
        <w:spacing w:after="120"/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76-220 Główczyce</w:t>
      </w:r>
    </w:p>
    <w:p w14:paraId="6BEAE941" w14:textId="77777777" w:rsidR="006411BA" w:rsidRPr="00981E5A" w:rsidRDefault="006411BA" w:rsidP="00804546">
      <w:pPr>
        <w:spacing w:after="120"/>
        <w:jc w:val="both"/>
        <w:rPr>
          <w:b/>
          <w:bCs/>
          <w:sz w:val="24"/>
          <w:szCs w:val="24"/>
        </w:rPr>
      </w:pPr>
    </w:p>
    <w:p w14:paraId="0144127F" w14:textId="4A56E83A" w:rsidR="00B627D7" w:rsidRPr="00981E5A" w:rsidRDefault="00B627D7" w:rsidP="00B627D7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Odpowiadając na ogłoszenie o przetargu nieograniczonym na „</w:t>
      </w:r>
      <w:r w:rsidR="00981E5A" w:rsidRPr="00981E5A">
        <w:rPr>
          <w:b/>
          <w:bCs/>
          <w:sz w:val="24"/>
          <w:szCs w:val="24"/>
        </w:rPr>
        <w:t>Odbiór i zagospodarowanie odpadów komunalnych z terenu Gminy Główczyce</w:t>
      </w:r>
      <w:r w:rsidRPr="00981E5A">
        <w:rPr>
          <w:bCs/>
          <w:sz w:val="24"/>
          <w:szCs w:val="24"/>
        </w:rPr>
        <w:t>”</w:t>
      </w:r>
      <w:r w:rsidR="00AE5D4C">
        <w:rPr>
          <w:bCs/>
          <w:sz w:val="24"/>
          <w:szCs w:val="24"/>
        </w:rPr>
        <w:t xml:space="preserve"> </w:t>
      </w:r>
      <w:r w:rsidRPr="00981E5A">
        <w:rPr>
          <w:bCs/>
          <w:sz w:val="24"/>
          <w:szCs w:val="24"/>
        </w:rPr>
        <w:t xml:space="preserve">składamy niniejszym ofertę na </w:t>
      </w:r>
      <w:r w:rsidR="00981E5A" w:rsidRPr="000E5269">
        <w:rPr>
          <w:b/>
          <w:bCs/>
          <w:sz w:val="24"/>
          <w:szCs w:val="24"/>
        </w:rPr>
        <w:t>Część</w:t>
      </w:r>
      <w:r w:rsidRPr="000E5269">
        <w:rPr>
          <w:b/>
          <w:bCs/>
          <w:sz w:val="24"/>
          <w:szCs w:val="24"/>
        </w:rPr>
        <w:t xml:space="preserve"> </w:t>
      </w:r>
      <w:r w:rsidR="00517BDE">
        <w:rPr>
          <w:b/>
          <w:bCs/>
          <w:sz w:val="24"/>
          <w:szCs w:val="24"/>
        </w:rPr>
        <w:t>2</w:t>
      </w:r>
      <w:r w:rsidRPr="00981E5A">
        <w:rPr>
          <w:bCs/>
          <w:sz w:val="24"/>
          <w:szCs w:val="24"/>
        </w:rPr>
        <w:t xml:space="preserve"> tego zamówienia:</w:t>
      </w:r>
    </w:p>
    <w:p w14:paraId="59ADA3C2" w14:textId="1C4E7F17" w:rsidR="00B627D7" w:rsidRPr="00AD56BA" w:rsidRDefault="00B627D7" w:rsidP="00517BDE">
      <w:pPr>
        <w:pStyle w:val="Akapitzlist"/>
        <w:numPr>
          <w:ilvl w:val="0"/>
          <w:numId w:val="135"/>
        </w:numPr>
        <w:spacing w:before="120" w:after="120"/>
        <w:ind w:left="426"/>
        <w:contextualSpacing w:val="0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 xml:space="preserve">Za wykonanie przedmiotu zamówienia w </w:t>
      </w:r>
      <w:r w:rsidR="00981E5A" w:rsidRPr="00AD56BA">
        <w:rPr>
          <w:bCs/>
          <w:sz w:val="24"/>
          <w:szCs w:val="24"/>
        </w:rPr>
        <w:t>tej Części</w:t>
      </w:r>
      <w:r w:rsidRPr="00AD56BA">
        <w:rPr>
          <w:bCs/>
          <w:sz w:val="24"/>
          <w:szCs w:val="24"/>
        </w:rPr>
        <w:t xml:space="preserve"> oferujemy następujące wynagrodzenie b</w:t>
      </w:r>
      <w:r w:rsidR="00981E5A" w:rsidRPr="00AD56BA">
        <w:rPr>
          <w:bCs/>
          <w:sz w:val="24"/>
          <w:szCs w:val="24"/>
        </w:rPr>
        <w:t>rutto: ________________</w:t>
      </w:r>
      <w:r w:rsidRPr="00AD56BA">
        <w:rPr>
          <w:bCs/>
          <w:sz w:val="24"/>
          <w:szCs w:val="24"/>
        </w:rPr>
        <w:t xml:space="preserve"> PLN. </w:t>
      </w:r>
    </w:p>
    <w:p w14:paraId="7570309D" w14:textId="7A215AE4" w:rsidR="00B627D7" w:rsidRDefault="00B627D7" w:rsidP="00AD56BA">
      <w:pPr>
        <w:pStyle w:val="Akapitzlist"/>
        <w:numPr>
          <w:ilvl w:val="0"/>
          <w:numId w:val="135"/>
        </w:numPr>
        <w:spacing w:after="240"/>
        <w:ind w:left="426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>Wynagrodzenie zaoferowane w pkt 1 powyżej wynika</w:t>
      </w:r>
      <w:r w:rsidR="00DD5C7A" w:rsidRPr="00AD56BA">
        <w:rPr>
          <w:bCs/>
          <w:sz w:val="24"/>
          <w:szCs w:val="24"/>
        </w:rPr>
        <w:t xml:space="preserve"> z </w:t>
      </w:r>
      <w:r w:rsidR="00FB5578" w:rsidRPr="00AD56BA">
        <w:rPr>
          <w:bCs/>
          <w:sz w:val="24"/>
          <w:szCs w:val="24"/>
        </w:rPr>
        <w:t xml:space="preserve">poniższego </w:t>
      </w:r>
      <w:r w:rsidR="00981E5A" w:rsidRPr="00AD56BA">
        <w:rPr>
          <w:bCs/>
          <w:sz w:val="24"/>
          <w:szCs w:val="24"/>
        </w:rPr>
        <w:t>Formularza cenowego</w:t>
      </w:r>
      <w:r w:rsidRPr="00AD56BA">
        <w:rPr>
          <w:bCs/>
          <w:sz w:val="24"/>
          <w:szCs w:val="24"/>
        </w:rPr>
        <w:t xml:space="preserve"> i stanowi sumę wartości całkowitych brutto </w:t>
      </w:r>
      <w:bookmarkStart w:id="1" w:name="_Hlk107274238"/>
      <w:r w:rsidRPr="00AD56BA">
        <w:rPr>
          <w:bCs/>
          <w:sz w:val="24"/>
          <w:szCs w:val="24"/>
        </w:rPr>
        <w:t xml:space="preserve">za poszczególne pozycje  tworzące </w:t>
      </w:r>
      <w:bookmarkEnd w:id="1"/>
      <w:r w:rsidR="00981E5A" w:rsidRPr="00AD56BA">
        <w:rPr>
          <w:bCs/>
          <w:sz w:val="24"/>
          <w:szCs w:val="24"/>
        </w:rPr>
        <w:t>tą Część</w:t>
      </w:r>
      <w:r w:rsidR="00FB5578" w:rsidRPr="00AD56BA">
        <w:rPr>
          <w:bCs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3"/>
        <w:gridCol w:w="1939"/>
        <w:gridCol w:w="1210"/>
        <w:gridCol w:w="1283"/>
        <w:gridCol w:w="1763"/>
        <w:gridCol w:w="902"/>
        <w:gridCol w:w="1409"/>
      </w:tblGrid>
      <w:tr w:rsidR="00517BDE" w:rsidRPr="00981E5A" w14:paraId="7583C559" w14:textId="77777777" w:rsidTr="008A36A9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7C3F033E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</w:p>
          <w:p w14:paraId="186C4EB2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Lp.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0E13CF2B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Nazwa usługi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28FF698F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Cena netto za 1 Mg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9814A9E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Szacunkowa ilość odpadów w Mg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20188E08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Cena netto x szacunkowa ilość odpadów (kolumna 3 x kolumna 4)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90D7B55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Stawka VAT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45414F15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Cena brutto</w:t>
            </w:r>
            <w:r>
              <w:rPr>
                <w:b/>
                <w:snapToGrid w:val="0"/>
                <w:sz w:val="16"/>
                <w:szCs w:val="16"/>
              </w:rPr>
              <w:t xml:space="preserve"> </w:t>
            </w:r>
          </w:p>
        </w:tc>
      </w:tr>
      <w:tr w:rsidR="00517BDE" w:rsidRPr="00981E5A" w14:paraId="7D134774" w14:textId="77777777" w:rsidTr="008A36A9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B36D6AD" w14:textId="77777777" w:rsidR="00517BDE" w:rsidRPr="008A36A9" w:rsidRDefault="00517BDE" w:rsidP="003F4E8F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A36A9">
              <w:rPr>
                <w:b/>
                <w:bCs/>
                <w:snapToGrid w:val="0"/>
                <w:sz w:val="16"/>
                <w:szCs w:val="16"/>
              </w:rPr>
              <w:t>1.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1D681B0" w14:textId="77777777" w:rsidR="00517BDE" w:rsidRPr="008A36A9" w:rsidRDefault="00517BDE" w:rsidP="003F4E8F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A36A9">
              <w:rPr>
                <w:b/>
                <w:bCs/>
                <w:snapToGrid w:val="0"/>
                <w:sz w:val="16"/>
                <w:szCs w:val="16"/>
              </w:rPr>
              <w:t>2.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D3A2AC7" w14:textId="77777777" w:rsidR="00517BDE" w:rsidRPr="008A36A9" w:rsidRDefault="00517BDE" w:rsidP="003F4E8F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A36A9">
              <w:rPr>
                <w:b/>
                <w:bCs/>
                <w:snapToGrid w:val="0"/>
                <w:sz w:val="16"/>
                <w:szCs w:val="16"/>
              </w:rPr>
              <w:t>3.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3B881F6F" w14:textId="77777777" w:rsidR="00517BDE" w:rsidRPr="008A36A9" w:rsidRDefault="00517BDE" w:rsidP="003F4E8F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A36A9">
              <w:rPr>
                <w:b/>
                <w:bCs/>
                <w:snapToGrid w:val="0"/>
                <w:sz w:val="16"/>
                <w:szCs w:val="16"/>
              </w:rPr>
              <w:t>4.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02ACB00" w14:textId="77777777" w:rsidR="00517BDE" w:rsidRPr="008A36A9" w:rsidRDefault="00517BDE" w:rsidP="003F4E8F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A36A9">
              <w:rPr>
                <w:b/>
                <w:bCs/>
                <w:snapToGrid w:val="0"/>
                <w:sz w:val="16"/>
                <w:szCs w:val="16"/>
              </w:rPr>
              <w:t>5.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34BAAB7F" w14:textId="77777777" w:rsidR="00517BDE" w:rsidRPr="008A36A9" w:rsidRDefault="00517BDE" w:rsidP="003F4E8F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A36A9">
              <w:rPr>
                <w:b/>
                <w:bCs/>
                <w:snapToGrid w:val="0"/>
                <w:sz w:val="16"/>
                <w:szCs w:val="16"/>
              </w:rPr>
              <w:t>6.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78520192" w14:textId="77777777" w:rsidR="00517BDE" w:rsidRPr="008A36A9" w:rsidRDefault="00517BDE" w:rsidP="003F4E8F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8A36A9">
              <w:rPr>
                <w:b/>
                <w:bCs/>
                <w:snapToGrid w:val="0"/>
                <w:sz w:val="16"/>
                <w:szCs w:val="16"/>
              </w:rPr>
              <w:t>7.</w:t>
            </w:r>
          </w:p>
        </w:tc>
      </w:tr>
      <w:tr w:rsidR="006411BA" w:rsidRPr="00981E5A" w14:paraId="366AB206" w14:textId="77777777" w:rsidTr="008A36A9">
        <w:trPr>
          <w:trHeight w:val="279"/>
        </w:trPr>
        <w:tc>
          <w:tcPr>
            <w:tcW w:w="905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119258F0" w14:textId="3456BF63" w:rsidR="006411BA" w:rsidRPr="00C25D21" w:rsidRDefault="006411BA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Odpady komunalne z budynków należących do Urzędu Gminy w Główczycach</w:t>
            </w:r>
            <w:r w:rsidR="009900C6">
              <w:rPr>
                <w:b/>
                <w:snapToGrid w:val="0"/>
                <w:sz w:val="16"/>
                <w:szCs w:val="16"/>
              </w:rPr>
              <w:t xml:space="preserve"> i Ośrodek Kuratorski</w:t>
            </w:r>
          </w:p>
        </w:tc>
      </w:tr>
      <w:tr w:rsidR="00517BDE" w:rsidRPr="00981E5A" w14:paraId="425A0CD4" w14:textId="77777777" w:rsidTr="008A36A9">
        <w:trPr>
          <w:trHeight w:val="678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93270" w14:textId="001664F7" w:rsidR="00517BDE" w:rsidRPr="00563C12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563C12">
              <w:rPr>
                <w:snapToGrid w:val="0"/>
                <w:sz w:val="16"/>
                <w:szCs w:val="16"/>
              </w:rPr>
              <w:t>1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100D1EB" w14:textId="77777777" w:rsidR="00517BDE" w:rsidRPr="001F3298" w:rsidRDefault="00517BDE" w:rsidP="003F4E8F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napToGrid w:val="0"/>
                <w:sz w:val="16"/>
                <w:szCs w:val="16"/>
              </w:rPr>
              <w:t>Odbiór i zagospodarowanie odpadów komunalnych zmieszanych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821F66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B95FF" w14:textId="3881583E" w:rsidR="00517BDE" w:rsidRPr="001F3298" w:rsidRDefault="009900C6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B640EA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50C59" w14:textId="7FEFDF1B" w:rsidR="00517BDE" w:rsidRPr="001F3298" w:rsidRDefault="00D51517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</w:t>
            </w:r>
            <w:r w:rsidR="00517BDE" w:rsidRPr="001F3298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7AD23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517BDE" w:rsidRPr="00981E5A" w14:paraId="5CE03D23" w14:textId="77777777" w:rsidTr="008A36A9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AAF730" w14:textId="762C006A" w:rsidR="00517BDE" w:rsidRPr="00563C12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563C12">
              <w:rPr>
                <w:snapToGrid w:val="0"/>
                <w:sz w:val="16"/>
                <w:szCs w:val="16"/>
              </w:rPr>
              <w:t>2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0D99B92" w14:textId="77777777" w:rsidR="00517BDE" w:rsidRPr="001F3298" w:rsidRDefault="00517BDE" w:rsidP="003F4E8F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napToGrid w:val="0"/>
                <w:sz w:val="16"/>
                <w:szCs w:val="16"/>
              </w:rPr>
              <w:t>Odbiór i zagospodarowanie odpadów gromadzonych selektywnie - szkło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31ED2E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4DFF1" w14:textId="33132CED" w:rsidR="00517BDE" w:rsidRPr="001F3298" w:rsidRDefault="009900C6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EFFF6A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63755" w14:textId="2B44C284" w:rsidR="00517BDE" w:rsidRPr="001F3298" w:rsidRDefault="00D51517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</w:t>
            </w:r>
            <w:r w:rsidR="00517BDE" w:rsidRPr="001F3298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5B010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517BDE" w:rsidRPr="00981E5A" w14:paraId="6A9E380F" w14:textId="77777777" w:rsidTr="008A36A9">
        <w:trPr>
          <w:trHeight w:val="94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965410" w14:textId="1118D48E" w:rsidR="00517BDE" w:rsidRPr="00563C12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563C12">
              <w:rPr>
                <w:snapToGrid w:val="0"/>
                <w:sz w:val="16"/>
                <w:szCs w:val="16"/>
              </w:rPr>
              <w:t>3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F23B651" w14:textId="32A48E9A" w:rsidR="00517BDE" w:rsidRPr="001F3298" w:rsidRDefault="00517BDE" w:rsidP="009900C6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napToGrid w:val="0"/>
                <w:sz w:val="16"/>
                <w:szCs w:val="16"/>
              </w:rPr>
              <w:t>Odbiór i zagospodarowanie odpadów gromadzonych s</w:t>
            </w:r>
            <w:r w:rsidR="009900C6" w:rsidRPr="001F3298">
              <w:rPr>
                <w:snapToGrid w:val="0"/>
                <w:sz w:val="16"/>
                <w:szCs w:val="16"/>
              </w:rPr>
              <w:t xml:space="preserve">elektywnie – tworzywa sztuczne </w:t>
            </w:r>
            <w:r w:rsidR="00D51517" w:rsidRPr="001F3298">
              <w:rPr>
                <w:snapToGrid w:val="0"/>
                <w:sz w:val="16"/>
                <w:szCs w:val="16"/>
              </w:rPr>
              <w:t>w tym metale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6065C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ED575" w14:textId="30EE0C48" w:rsidR="00517BDE" w:rsidRPr="001F3298" w:rsidRDefault="009900C6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4FC1C5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97B5B" w14:textId="264EB4FA" w:rsidR="00517BDE" w:rsidRPr="001F3298" w:rsidRDefault="00D51517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</w:t>
            </w:r>
            <w:r w:rsidR="00517BDE" w:rsidRPr="001F3298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E3545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517BDE" w:rsidRPr="00981E5A" w14:paraId="7B56DA68" w14:textId="77777777" w:rsidTr="008A36A9">
        <w:trPr>
          <w:trHeight w:val="987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D986CB" w14:textId="009EF806" w:rsidR="00517BDE" w:rsidRPr="00563C12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563C12">
              <w:rPr>
                <w:snapToGrid w:val="0"/>
                <w:sz w:val="16"/>
                <w:szCs w:val="16"/>
              </w:rPr>
              <w:t>4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14FBE6" w14:textId="77777777" w:rsidR="00517BDE" w:rsidRPr="001F3298" w:rsidRDefault="00517BDE" w:rsidP="003F4E8F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napToGrid w:val="0"/>
                <w:sz w:val="16"/>
                <w:szCs w:val="16"/>
              </w:rPr>
              <w:t xml:space="preserve">Odbiór i zagospodarowanie odpadów gromadzonych selektywnie – papier i tektura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10A4D0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F7596" w14:textId="3D0627A4" w:rsidR="00517BDE" w:rsidRPr="001F3298" w:rsidRDefault="009900C6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9ED3E8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45203" w14:textId="1E8E271C" w:rsidR="00517BDE" w:rsidRPr="001F3298" w:rsidRDefault="00D51517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</w:t>
            </w:r>
            <w:r w:rsidR="00517BDE" w:rsidRPr="001F3298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AF1B1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6411BA" w:rsidRPr="00981E5A" w14:paraId="3D612F22" w14:textId="77777777" w:rsidTr="008A36A9">
        <w:trPr>
          <w:trHeight w:val="287"/>
        </w:trPr>
        <w:tc>
          <w:tcPr>
            <w:tcW w:w="905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4622BAB3" w14:textId="5381CD8A" w:rsidR="006411BA" w:rsidRPr="001F3298" w:rsidRDefault="006411BA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lastRenderedPageBreak/>
              <w:t>Odpady wielkogabarytowe</w:t>
            </w:r>
            <w:r w:rsidR="009900C6" w:rsidRPr="001F3298">
              <w:rPr>
                <w:b/>
                <w:snapToGrid w:val="0"/>
                <w:sz w:val="16"/>
                <w:szCs w:val="16"/>
              </w:rPr>
              <w:t xml:space="preserve"> – zbiórka objazdowa</w:t>
            </w:r>
          </w:p>
        </w:tc>
      </w:tr>
      <w:tr w:rsidR="00517BDE" w:rsidRPr="00981E5A" w14:paraId="5A97EA1C" w14:textId="77777777" w:rsidTr="008A36A9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05B015" w14:textId="73BEF6FE" w:rsidR="00517BDE" w:rsidRPr="00563C12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563C12">
              <w:rPr>
                <w:snapToGrid w:val="0"/>
                <w:sz w:val="16"/>
                <w:szCs w:val="16"/>
              </w:rPr>
              <w:t>5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0E979" w14:textId="77777777" w:rsidR="00517BDE" w:rsidRPr="001F3298" w:rsidRDefault="00517BDE" w:rsidP="003F4E8F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napToGrid w:val="0"/>
                <w:sz w:val="16"/>
                <w:szCs w:val="16"/>
              </w:rPr>
              <w:t>Usuwanie objazdowe odpadów wielkogabarytowych z terenu Gminy Główczyce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49AA9D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312D6" w14:textId="10F7DCC6" w:rsidR="00517BDE" w:rsidRPr="001F3298" w:rsidRDefault="009900C6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160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9698BA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DCA27" w14:textId="450862A0" w:rsidR="00517BDE" w:rsidRPr="001F3298" w:rsidRDefault="00D51517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</w:t>
            </w:r>
            <w:r w:rsidR="00517BDE" w:rsidRPr="001F3298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0DE95" w14:textId="77777777" w:rsidR="00517BDE" w:rsidRPr="001F3298" w:rsidRDefault="00517BDE" w:rsidP="003F4E8F">
            <w:pPr>
              <w:jc w:val="center"/>
              <w:rPr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6411BA" w:rsidRPr="00981E5A" w14:paraId="27711916" w14:textId="77777777" w:rsidTr="008A36A9">
        <w:trPr>
          <w:trHeight w:val="320"/>
        </w:trPr>
        <w:tc>
          <w:tcPr>
            <w:tcW w:w="905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436DAB4" w14:textId="44D67E7A" w:rsidR="006411BA" w:rsidRPr="001F3298" w:rsidRDefault="006411BA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Odpady z Punktu Selektywnej Zbiórki</w:t>
            </w:r>
            <w:r w:rsidR="00B26492" w:rsidRPr="001F3298">
              <w:rPr>
                <w:b/>
                <w:snapToGrid w:val="0"/>
                <w:sz w:val="16"/>
                <w:szCs w:val="16"/>
              </w:rPr>
              <w:t xml:space="preserve"> Odpadów Komunalnych</w:t>
            </w:r>
          </w:p>
        </w:tc>
      </w:tr>
      <w:tr w:rsidR="00D51517" w:rsidRPr="00981E5A" w14:paraId="405B6B1D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D0C97" w14:textId="238F39D4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6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8BD38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Papier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FE84E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FE5CE" w14:textId="6359AF06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16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FF823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F2A8F" w14:textId="636284C3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0939A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5D622558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90E3B" w14:textId="6D81B1CF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7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3A6FA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Opakowania z tworzyw sztucznych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9B1D8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869F5" w14:textId="4B53BFED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75C892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C90E2" w14:textId="7B2AAD60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F1414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4FE7E85E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F9842" w14:textId="403C89DD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8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0D60C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Szkło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05B6E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07954" w14:textId="1BD979F2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B7AC9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240BF" w14:textId="4CFE27E0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A9D0D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1A8D9191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A4687" w14:textId="23FD1C89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9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05D7F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Opony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F8A50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9C2E2" w14:textId="443D4E89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40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61055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D5838" w14:textId="0F4820DA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E3B80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1E05144E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62917" w14:textId="66A0056D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10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320CA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>Odpady budowlane i rozbiórkowe stanowiące odpady komunalne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D9929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98114" w14:textId="57126C1A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250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9A52D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258B6" w14:textId="57DF26BF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1FBC8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3FF69671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8B659" w14:textId="4C9AB85F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11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84F25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Bioodpady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11DFA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17C9FF" w14:textId="54DBCC86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21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D3519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AC47E" w14:textId="3B8149A9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0E966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01B0EDD4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64337" w14:textId="5ABAD56E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12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D90D7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proofErr w:type="spellStart"/>
            <w:r w:rsidRPr="001F3298">
              <w:rPr>
                <w:sz w:val="16"/>
                <w:szCs w:val="16"/>
              </w:rPr>
              <w:t>Wielkogabaryty</w:t>
            </w:r>
            <w:proofErr w:type="spellEnd"/>
            <w:r w:rsidRPr="001F329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2A4552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243FC" w14:textId="2302479B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185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71BA7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C87F1" w14:textId="4523584E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8242E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6CA421C9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08DD1" w14:textId="13B67BDF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13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D86C9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Materiały izolacyjne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8A12A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BA16C" w14:textId="594D205E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5C8BEB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08E7D" w14:textId="20516899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71C44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0840A548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107FD" w14:textId="7D6E8378" w:rsidR="00D51517" w:rsidRPr="00563C12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14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8C6B5E" w14:textId="77777777" w:rsidR="00D51517" w:rsidRPr="001F3298" w:rsidRDefault="00D51517" w:rsidP="00D51517">
            <w:pPr>
              <w:rPr>
                <w:snapToGrid w:val="0"/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Baterie i akumulatory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FFC19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703CE" w14:textId="446BB8B2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0,08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9BC93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3F280" w14:textId="573F4094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ADA98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4AA91C6D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16724" w14:textId="0503CA24" w:rsidR="00D51517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15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E9B75" w14:textId="77777777" w:rsidR="00D51517" w:rsidRPr="001F3298" w:rsidRDefault="00D51517" w:rsidP="00D51517">
            <w:pPr>
              <w:rPr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Odpady wielomateriałowe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EA700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9A07C" w14:textId="09E4A0DC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0,08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EAE0F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83669" w14:textId="1FC7B4D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C467D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51517" w:rsidRPr="00981E5A" w14:paraId="58416BBE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45478" w14:textId="3EEC2993" w:rsidR="00D51517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16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95563" w14:textId="77777777" w:rsidR="00D51517" w:rsidRPr="001F3298" w:rsidRDefault="00D51517" w:rsidP="00D51517">
            <w:pPr>
              <w:rPr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 xml:space="preserve">Zużyte leki i chemikalia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D8FFB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961EE" w14:textId="269BB3B3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0,01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EEC7D2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48D66" w14:textId="58A46F28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127D3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D51517" w:rsidRPr="00981E5A" w14:paraId="1C19ECF5" w14:textId="77777777" w:rsidTr="00B84FB9">
        <w:trPr>
          <w:trHeight w:val="510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F4AA9" w14:textId="42292138" w:rsidR="00D51517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17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03227" w14:textId="77777777" w:rsidR="00D51517" w:rsidRPr="001F3298" w:rsidRDefault="00D51517" w:rsidP="00D51517">
            <w:pPr>
              <w:rPr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>Odpady elektryczne i elektroniczne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40C633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09008" w14:textId="7FEEB34A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18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26642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9ECA2" w14:textId="0F5C12CE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7EA08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D51517" w:rsidRPr="00981E5A" w14:paraId="5AE6A57C" w14:textId="77777777" w:rsidTr="009B22A0">
        <w:trPr>
          <w:trHeight w:val="2252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42163" w14:textId="384B7736" w:rsidR="00D51517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bookmarkStart w:id="2" w:name="_Hlk179122653"/>
            <w:r>
              <w:rPr>
                <w:snapToGrid w:val="0"/>
                <w:sz w:val="16"/>
                <w:szCs w:val="16"/>
              </w:rPr>
              <w:t>18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19727" w14:textId="77777777" w:rsidR="00D51517" w:rsidRPr="001F3298" w:rsidRDefault="00D51517" w:rsidP="00D51517">
            <w:pPr>
              <w:rPr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>Odpady niekwalifikujące się do odpadów medycznych powstałych w gospodarstwie domowym w wyniku przyjmowania produktów leczniczych w formie iniekcji i prowadzenia monitoringu poziomu substancji we krwi w szczególności igły i strzykawki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071E3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DC636" w14:textId="20AB9B4F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0,01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A0105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62351" w14:textId="689A35D1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858FB3" w14:textId="7777777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bookmarkEnd w:id="2"/>
      <w:tr w:rsidR="00D51517" w:rsidRPr="00981E5A" w14:paraId="0E16ED7D" w14:textId="77777777" w:rsidTr="00B84FB9">
        <w:trPr>
          <w:trHeight w:val="40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F2463" w14:textId="068F08A6" w:rsidR="00D51517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19</w:t>
            </w:r>
            <w:r w:rsidR="00B26492">
              <w:rPr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3C693" w14:textId="5BE81456" w:rsidR="00D51517" w:rsidRPr="001F3298" w:rsidRDefault="00D51517" w:rsidP="00D51517">
            <w:pPr>
              <w:rPr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>Odzież i tekstylia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5E2B8" w14:textId="63226353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7AD93" w14:textId="6A62C4B2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20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A9646" w14:textId="4D0C8264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3EC46" w14:textId="130230DF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C020A" w14:textId="4D786209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9900C6" w:rsidRPr="00981E5A" w14:paraId="204ACAA9" w14:textId="77777777" w:rsidTr="00D51517">
        <w:trPr>
          <w:trHeight w:val="415"/>
        </w:trPr>
        <w:tc>
          <w:tcPr>
            <w:tcW w:w="905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41B6E3B7" w14:textId="4823A6D9" w:rsidR="009900C6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Przystanki autobusowe</w:t>
            </w:r>
          </w:p>
        </w:tc>
      </w:tr>
      <w:tr w:rsidR="00D51517" w:rsidRPr="00981E5A" w14:paraId="354C5C1D" w14:textId="77777777" w:rsidTr="009900C6">
        <w:trPr>
          <w:trHeight w:val="618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C34B4" w14:textId="2007F466" w:rsidR="00D51517" w:rsidRDefault="00D51517" w:rsidP="00D51517">
            <w:pPr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20.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EA279" w14:textId="10EAB0D4" w:rsidR="00D51517" w:rsidRPr="001F3298" w:rsidRDefault="00D51517" w:rsidP="00D51517">
            <w:pPr>
              <w:rPr>
                <w:sz w:val="16"/>
                <w:szCs w:val="16"/>
              </w:rPr>
            </w:pPr>
            <w:r w:rsidRPr="001F3298">
              <w:rPr>
                <w:sz w:val="16"/>
                <w:szCs w:val="16"/>
              </w:rPr>
              <w:t>Niesegregowane (zmieszane) odpady komunalne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BE7ED" w14:textId="1C09445E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D657B" w14:textId="10166157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20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B1F96" w14:textId="042D54EE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799BB" w14:textId="28B76BC9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8 %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16569" w14:textId="14B85F86" w:rsidR="00D51517" w:rsidRPr="001F3298" w:rsidRDefault="00D51517" w:rsidP="00D51517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517BDE" w:rsidRPr="00981E5A" w14:paraId="64CEE753" w14:textId="77777777" w:rsidTr="008A36A9"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D676FC5" w14:textId="309CEA79" w:rsidR="00517BDE" w:rsidRPr="00563C12" w:rsidRDefault="009900C6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2</w:t>
            </w:r>
            <w:r w:rsidR="00D51517">
              <w:rPr>
                <w:b/>
                <w:snapToGrid w:val="0"/>
                <w:sz w:val="16"/>
                <w:szCs w:val="16"/>
              </w:rPr>
              <w:t>1</w:t>
            </w:r>
            <w:r w:rsidR="00517BDE" w:rsidRPr="00563C12">
              <w:rPr>
                <w:b/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437BDB8" w14:textId="77777777" w:rsidR="00517BDE" w:rsidRPr="001F3298" w:rsidRDefault="00517BDE" w:rsidP="003F4E8F">
            <w:pPr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SUMA NETTO 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49761DED" w14:textId="77777777" w:rsidR="00517BDE" w:rsidRPr="001F3298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5366DE05" w14:textId="77777777" w:rsidR="00517BDE" w:rsidRPr="001F3298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</w:p>
          <w:p w14:paraId="2C604640" w14:textId="77777777" w:rsidR="00517BDE" w:rsidRPr="001F3298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73D654" w14:textId="77777777" w:rsidR="00517BDE" w:rsidRPr="001F3298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AF1F628" w14:textId="77777777" w:rsidR="00517BDE" w:rsidRPr="001F3298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5F7D4BB9" w14:textId="77777777" w:rsidR="00517BDE" w:rsidRPr="001F3298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1F3298">
              <w:rPr>
                <w:b/>
                <w:snapToGrid w:val="0"/>
                <w:sz w:val="16"/>
                <w:szCs w:val="16"/>
              </w:rPr>
              <w:t>x</w:t>
            </w:r>
          </w:p>
        </w:tc>
      </w:tr>
      <w:tr w:rsidR="00517BDE" w:rsidRPr="00981E5A" w14:paraId="259906D5" w14:textId="77777777" w:rsidTr="008A36A9">
        <w:trPr>
          <w:trHeight w:val="419"/>
        </w:trPr>
        <w:tc>
          <w:tcPr>
            <w:tcW w:w="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708D434D" w14:textId="245FFDED" w:rsidR="00517BDE" w:rsidRPr="00563C12" w:rsidRDefault="009900C6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2</w:t>
            </w:r>
            <w:r w:rsidR="00D51517">
              <w:rPr>
                <w:b/>
                <w:snapToGrid w:val="0"/>
                <w:sz w:val="16"/>
                <w:szCs w:val="16"/>
              </w:rPr>
              <w:t>2</w:t>
            </w:r>
            <w:r w:rsidR="00517BDE" w:rsidRPr="00563C12">
              <w:rPr>
                <w:b/>
                <w:snapToGrid w:val="0"/>
                <w:sz w:val="16"/>
                <w:szCs w:val="16"/>
              </w:rPr>
              <w:t>.</w:t>
            </w:r>
          </w:p>
        </w:tc>
        <w:tc>
          <w:tcPr>
            <w:tcW w:w="1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765BCD3E" w14:textId="77777777" w:rsidR="00517BDE" w:rsidRPr="00563C12" w:rsidRDefault="00517BDE" w:rsidP="003F4E8F">
            <w:pPr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SUMA BRUTTO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3ADDAF7F" w14:textId="7E704A95" w:rsidR="00517BDE" w:rsidRPr="00563C12" w:rsidRDefault="006411BA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5A26B3C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22F8BD4E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3B833161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x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A1A20" w14:textId="77777777" w:rsidR="00517BDE" w:rsidRPr="00563C12" w:rsidRDefault="00517BDE" w:rsidP="003F4E8F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</w:tbl>
    <w:p w14:paraId="7FDD1308" w14:textId="77777777" w:rsidR="00517BDE" w:rsidRDefault="00517BDE" w:rsidP="00517BDE">
      <w:pPr>
        <w:pStyle w:val="Akapitzlist"/>
        <w:spacing w:after="240"/>
        <w:ind w:left="426"/>
        <w:jc w:val="both"/>
        <w:rPr>
          <w:bCs/>
          <w:sz w:val="24"/>
          <w:szCs w:val="24"/>
        </w:rPr>
      </w:pPr>
    </w:p>
    <w:p w14:paraId="3827FDE6" w14:textId="01C5DBA3" w:rsidR="001E6C0A" w:rsidRPr="00AD56BA" w:rsidRDefault="001E6C0A" w:rsidP="00AD56BA">
      <w:pPr>
        <w:pStyle w:val="Akapitzlist"/>
        <w:numPr>
          <w:ilvl w:val="0"/>
          <w:numId w:val="135"/>
        </w:numPr>
        <w:spacing w:before="120"/>
        <w:ind w:left="426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 xml:space="preserve">Informujemy, że wybór oferty </w:t>
      </w:r>
      <w:r w:rsidRPr="00AD56BA">
        <w:rPr>
          <w:b/>
          <w:sz w:val="24"/>
          <w:szCs w:val="24"/>
        </w:rPr>
        <w:t>nie będzie/będzie*</w:t>
      </w:r>
      <w:r w:rsidRPr="00AD56BA">
        <w:rPr>
          <w:bCs/>
          <w:sz w:val="24"/>
          <w:szCs w:val="24"/>
        </w:rPr>
        <w:t xml:space="preserve"> prowadzić do powstania </w:t>
      </w:r>
      <w:r w:rsidR="00981E5A" w:rsidRPr="00AD56BA">
        <w:rPr>
          <w:bCs/>
          <w:sz w:val="24"/>
          <w:szCs w:val="24"/>
        </w:rPr>
        <w:t xml:space="preserve">                                           </w:t>
      </w:r>
      <w:r w:rsidRPr="00AD56BA">
        <w:rPr>
          <w:bCs/>
          <w:sz w:val="24"/>
          <w:szCs w:val="24"/>
        </w:rPr>
        <w:t xml:space="preserve">u Zamawiającego obowiązku podatkowego zgodnie z przepisami o podatku od towarów </w:t>
      </w:r>
      <w:r w:rsidR="00981E5A" w:rsidRPr="00AD56BA">
        <w:rPr>
          <w:bCs/>
          <w:sz w:val="24"/>
          <w:szCs w:val="24"/>
        </w:rPr>
        <w:t xml:space="preserve">                 </w:t>
      </w:r>
      <w:r w:rsidRPr="00AD56BA">
        <w:rPr>
          <w:bCs/>
          <w:sz w:val="24"/>
          <w:szCs w:val="24"/>
        </w:rPr>
        <w:t xml:space="preserve">i usług, </w:t>
      </w:r>
    </w:p>
    <w:p w14:paraId="71441FDE" w14:textId="6E87908C" w:rsidR="001E6C0A" w:rsidRPr="00981E5A" w:rsidRDefault="001E6C0A" w:rsidP="00563C12">
      <w:pPr>
        <w:spacing w:before="120"/>
        <w:ind w:left="434" w:hanging="8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lastRenderedPageBreak/>
        <w:t xml:space="preserve">Nazwa (rodzaj) towaru lub usługi, których dostawa lub świadczenie będzie prowadzić </w:t>
      </w:r>
      <w:r w:rsidR="00563C12">
        <w:rPr>
          <w:bCs/>
          <w:sz w:val="24"/>
          <w:szCs w:val="24"/>
        </w:rPr>
        <w:t xml:space="preserve">                   </w:t>
      </w:r>
      <w:r w:rsidRPr="00981E5A">
        <w:rPr>
          <w:bCs/>
          <w:sz w:val="24"/>
          <w:szCs w:val="24"/>
        </w:rPr>
        <w:t xml:space="preserve">do powstania u Zamawiającego obowiązku podatkowego zgodnie z przepisami </w:t>
      </w:r>
      <w:r w:rsidR="00981E5A">
        <w:rPr>
          <w:bCs/>
          <w:sz w:val="24"/>
          <w:szCs w:val="24"/>
        </w:rPr>
        <w:t xml:space="preserve">                              </w:t>
      </w:r>
      <w:r w:rsidRPr="00981E5A">
        <w:rPr>
          <w:bCs/>
          <w:sz w:val="24"/>
          <w:szCs w:val="24"/>
        </w:rPr>
        <w:t>o podatku od towarów i usług (VAT):</w:t>
      </w:r>
    </w:p>
    <w:p w14:paraId="5D877425" w14:textId="1F5C5467" w:rsidR="001E6C0A" w:rsidRPr="00981E5A" w:rsidRDefault="001E6C0A" w:rsidP="008612AB">
      <w:pPr>
        <w:spacing w:line="276" w:lineRule="auto"/>
        <w:ind w:left="425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________________________________________________________________________________________________________________________________________________</w:t>
      </w:r>
      <w:r w:rsidR="008612AB">
        <w:rPr>
          <w:bCs/>
          <w:sz w:val="24"/>
          <w:szCs w:val="24"/>
        </w:rPr>
        <w:t>________________________________________________________________________</w:t>
      </w:r>
      <w:r w:rsidRPr="00981E5A">
        <w:rPr>
          <w:bCs/>
          <w:sz w:val="24"/>
          <w:szCs w:val="24"/>
        </w:rPr>
        <w:t>__________________________________________________________</w:t>
      </w:r>
      <w:r w:rsidR="008612AB" w:rsidRPr="00981E5A">
        <w:rPr>
          <w:bCs/>
          <w:sz w:val="24"/>
          <w:szCs w:val="24"/>
        </w:rPr>
        <w:t>________________________________________________________________________</w:t>
      </w:r>
      <w:r w:rsidRPr="00981E5A">
        <w:rPr>
          <w:bCs/>
          <w:sz w:val="24"/>
          <w:szCs w:val="24"/>
        </w:rPr>
        <w:t>______________________________________________________________________________________</w:t>
      </w:r>
    </w:p>
    <w:p w14:paraId="307F89E2" w14:textId="0E191143" w:rsidR="001E6C0A" w:rsidRPr="00981E5A" w:rsidRDefault="001E6C0A" w:rsidP="000E5269">
      <w:pPr>
        <w:spacing w:before="120" w:after="120"/>
        <w:ind w:left="425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Wartość ww. towaru lub usługi objętego obowiązkiem podatkowym Zamawiającego bez kwoty podatku od towarów i usług (VAT) wyno</w:t>
      </w:r>
      <w:r w:rsidR="000E5269">
        <w:rPr>
          <w:bCs/>
          <w:sz w:val="24"/>
          <w:szCs w:val="24"/>
        </w:rPr>
        <w:t>si: _________________________</w:t>
      </w:r>
      <w:r w:rsidRPr="00981E5A">
        <w:rPr>
          <w:bCs/>
          <w:sz w:val="24"/>
          <w:szCs w:val="24"/>
        </w:rPr>
        <w:t xml:space="preserve"> PLN.</w:t>
      </w:r>
    </w:p>
    <w:p w14:paraId="27D95FCC" w14:textId="5C994800" w:rsidR="001E6C0A" w:rsidRDefault="001E6C0A" w:rsidP="006454C0">
      <w:pPr>
        <w:spacing w:before="120" w:after="120"/>
        <w:ind w:left="425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Stawka podatku od towaru i usług (VAT), która zgodnie z naszą wiedzą będzie miała zastosowanie to ___________%</w:t>
      </w:r>
      <w:r w:rsidR="000E5269">
        <w:rPr>
          <w:bCs/>
          <w:sz w:val="24"/>
          <w:szCs w:val="24"/>
        </w:rPr>
        <w:t>.</w:t>
      </w:r>
    </w:p>
    <w:p w14:paraId="219FB7E6" w14:textId="7DCA21F6" w:rsidR="00AD56BA" w:rsidRPr="00AD56BA" w:rsidRDefault="00AD56BA" w:rsidP="00AD56BA">
      <w:pPr>
        <w:pStyle w:val="Akapitzlist"/>
        <w:numPr>
          <w:ilvl w:val="0"/>
          <w:numId w:val="135"/>
        </w:numPr>
        <w:spacing w:before="120"/>
        <w:ind w:left="426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 xml:space="preserve">Wykonawca oferuje </w:t>
      </w:r>
      <w:r>
        <w:rPr>
          <w:bCs/>
          <w:sz w:val="24"/>
          <w:szCs w:val="24"/>
        </w:rPr>
        <w:t>termin płatności</w:t>
      </w:r>
      <w:r w:rsidR="008612AB">
        <w:rPr>
          <w:bCs/>
          <w:sz w:val="24"/>
          <w:szCs w:val="24"/>
        </w:rPr>
        <w:t xml:space="preserve"> </w:t>
      </w:r>
      <w:r w:rsidR="008612AB" w:rsidRPr="008612AB">
        <w:rPr>
          <w:b/>
          <w:bCs/>
          <w:sz w:val="24"/>
          <w:szCs w:val="24"/>
        </w:rPr>
        <w:t>___ dni</w:t>
      </w:r>
      <w:r w:rsidR="008612AB">
        <w:rPr>
          <w:bCs/>
          <w:sz w:val="24"/>
          <w:szCs w:val="24"/>
        </w:rPr>
        <w:t xml:space="preserve"> </w:t>
      </w:r>
      <w:r w:rsidR="008612AB" w:rsidRPr="00AD56BA">
        <w:rPr>
          <w:bCs/>
          <w:sz w:val="24"/>
          <w:szCs w:val="24"/>
        </w:rPr>
        <w:t xml:space="preserve">liczonych </w:t>
      </w:r>
      <w:r w:rsidR="008612AB">
        <w:rPr>
          <w:bCs/>
          <w:sz w:val="24"/>
          <w:szCs w:val="24"/>
        </w:rPr>
        <w:t xml:space="preserve">od </w:t>
      </w:r>
      <w:r w:rsidR="008612AB" w:rsidRPr="00AD56BA">
        <w:rPr>
          <w:bCs/>
          <w:sz w:val="24"/>
          <w:szCs w:val="24"/>
        </w:rPr>
        <w:t xml:space="preserve">dnia </w:t>
      </w:r>
      <w:r w:rsidR="008612AB">
        <w:rPr>
          <w:bCs/>
          <w:sz w:val="24"/>
          <w:szCs w:val="24"/>
        </w:rPr>
        <w:t>dostarczenia poprawnie wystawionej faktury</w:t>
      </w:r>
      <w:r w:rsidRPr="00AD56BA">
        <w:rPr>
          <w:bCs/>
          <w:sz w:val="24"/>
          <w:szCs w:val="24"/>
        </w:rPr>
        <w:t>:</w:t>
      </w:r>
    </w:p>
    <w:p w14:paraId="3FC7EDD3" w14:textId="713B1178" w:rsidR="00AD56BA" w:rsidRDefault="008612AB" w:rsidP="00B26492">
      <w:pPr>
        <w:pStyle w:val="Akapitzlist"/>
        <w:spacing w:after="120"/>
        <w:ind w:left="425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r w:rsidR="00AD56BA">
        <w:rPr>
          <w:bCs/>
          <w:sz w:val="24"/>
          <w:szCs w:val="24"/>
        </w:rPr>
        <w:t>W</w:t>
      </w:r>
      <w:r w:rsidR="00AD56BA" w:rsidRPr="00AD56BA">
        <w:rPr>
          <w:bCs/>
          <w:sz w:val="24"/>
          <w:szCs w:val="24"/>
        </w:rPr>
        <w:t xml:space="preserve">ykonawca w tym miejscu </w:t>
      </w:r>
      <w:r>
        <w:rPr>
          <w:bCs/>
          <w:sz w:val="24"/>
          <w:szCs w:val="24"/>
        </w:rPr>
        <w:t>wskazuje</w:t>
      </w:r>
      <w:r w:rsidR="00AD56BA" w:rsidRPr="00AD56B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liczbę dni od 7 do</w:t>
      </w:r>
      <w:r w:rsidR="00AD56BA">
        <w:rPr>
          <w:bCs/>
          <w:sz w:val="24"/>
          <w:szCs w:val="24"/>
        </w:rPr>
        <w:t xml:space="preserve"> 30 dni</w:t>
      </w:r>
      <w:r w:rsidR="00B50FE2">
        <w:rPr>
          <w:rStyle w:val="Odwoanieprzypisudolnego"/>
          <w:bCs/>
          <w:sz w:val="24"/>
          <w:szCs w:val="24"/>
        </w:rPr>
        <w:footnoteReference w:id="1"/>
      </w:r>
      <w:r w:rsidR="00AD56BA" w:rsidRPr="00AD56BA">
        <w:rPr>
          <w:bCs/>
          <w:sz w:val="24"/>
          <w:szCs w:val="24"/>
        </w:rPr>
        <w:t>).</w:t>
      </w:r>
    </w:p>
    <w:p w14:paraId="5BF6C038" w14:textId="3AF2FD7D" w:rsidR="00B50FE2" w:rsidRDefault="00B50FE2" w:rsidP="00AD56BA">
      <w:pPr>
        <w:pStyle w:val="Akapitzlist"/>
        <w:numPr>
          <w:ilvl w:val="0"/>
          <w:numId w:val="135"/>
        </w:numPr>
        <w:spacing w:before="120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Wykonawca oferuje realizację zamówienia za pomocą następującej liczby pojazdów, spełniających normę emisji spalin „EURO 5” lub wyższą:</w:t>
      </w:r>
    </w:p>
    <w:p w14:paraId="6D1EC402" w14:textId="0C17E855" w:rsidR="00C57B85" w:rsidRPr="008612AB" w:rsidRDefault="00C57B85" w:rsidP="00C57B85">
      <w:pPr>
        <w:ind w:left="425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0 pojazdów, </w:t>
      </w:r>
    </w:p>
    <w:p w14:paraId="66EA00A9" w14:textId="3D451ACF" w:rsidR="00C57B85" w:rsidRPr="008612AB" w:rsidRDefault="00C57B85" w:rsidP="00C57B85">
      <w:pPr>
        <w:pStyle w:val="Akapitzlist"/>
        <w:ind w:left="425"/>
        <w:contextualSpacing w:val="0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1 pojazd, </w:t>
      </w:r>
    </w:p>
    <w:p w14:paraId="3A28327B" w14:textId="4E12812F" w:rsidR="00C57B85" w:rsidRPr="008612AB" w:rsidRDefault="00C57B85" w:rsidP="00C57B85">
      <w:pPr>
        <w:pStyle w:val="Akapitzlist"/>
        <w:ind w:left="425"/>
        <w:contextualSpacing w:val="0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2 pojazdy,</w:t>
      </w:r>
    </w:p>
    <w:p w14:paraId="33255F6B" w14:textId="46DADDBA" w:rsidR="00C57B85" w:rsidRPr="008612AB" w:rsidRDefault="00C57B85" w:rsidP="00C57B85">
      <w:pPr>
        <w:pStyle w:val="Akapitzlist"/>
        <w:ind w:left="425"/>
        <w:contextualSpacing w:val="0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3 pojazdy,</w:t>
      </w:r>
    </w:p>
    <w:p w14:paraId="3BCA5155" w14:textId="080C7FD9" w:rsidR="00C57B85" w:rsidRPr="008612AB" w:rsidRDefault="00C57B85" w:rsidP="00C57B85">
      <w:pPr>
        <w:pStyle w:val="Akapitzlist"/>
        <w:ind w:left="425"/>
        <w:contextualSpacing w:val="0"/>
        <w:jc w:val="both"/>
        <w:rPr>
          <w:b/>
          <w:bCs/>
          <w:sz w:val="24"/>
          <w:szCs w:val="24"/>
        </w:rPr>
      </w:pPr>
      <w:r w:rsidRPr="008612AB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8612AB">
        <w:rPr>
          <w:b/>
          <w:bCs/>
          <w:sz w:val="24"/>
          <w:szCs w:val="24"/>
        </w:rPr>
        <w:t xml:space="preserve">  4 pojazdy,</w:t>
      </w:r>
    </w:p>
    <w:p w14:paraId="7A221E18" w14:textId="5E292B92" w:rsidR="00C57B85" w:rsidRDefault="008612AB" w:rsidP="00C57B85">
      <w:pPr>
        <w:pStyle w:val="Akapitzlist"/>
        <w:spacing w:before="120" w:after="120"/>
        <w:ind w:left="425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r w:rsidR="00C57B85">
        <w:rPr>
          <w:bCs/>
          <w:sz w:val="24"/>
          <w:szCs w:val="24"/>
        </w:rPr>
        <w:t>W</w:t>
      </w:r>
      <w:r w:rsidR="00C57B85" w:rsidRPr="00AD56BA">
        <w:rPr>
          <w:bCs/>
          <w:sz w:val="24"/>
          <w:szCs w:val="24"/>
        </w:rPr>
        <w:t>ykona</w:t>
      </w:r>
      <w:r w:rsidR="00C57B85">
        <w:rPr>
          <w:bCs/>
          <w:sz w:val="24"/>
          <w:szCs w:val="24"/>
        </w:rPr>
        <w:t>wca w tym miejscu zaznacza jedną z następujących liczb pojazdów</w:t>
      </w:r>
      <w:r w:rsidR="00C57B85" w:rsidRPr="00AD56BA">
        <w:rPr>
          <w:bCs/>
          <w:sz w:val="24"/>
          <w:szCs w:val="24"/>
        </w:rPr>
        <w:t xml:space="preserve">: </w:t>
      </w:r>
      <w:r w:rsidR="00C57B85">
        <w:rPr>
          <w:bCs/>
          <w:sz w:val="24"/>
          <w:szCs w:val="24"/>
        </w:rPr>
        <w:t xml:space="preserve">                                0 pojazdów, 1 pojazd, 2 pojazdy, 3 pojazdy 4 pojazdy</w:t>
      </w:r>
      <w:r w:rsidR="00C57B85">
        <w:rPr>
          <w:rStyle w:val="Odwoanieprzypisudolnego"/>
          <w:bCs/>
          <w:sz w:val="24"/>
          <w:szCs w:val="24"/>
        </w:rPr>
        <w:footnoteReference w:id="2"/>
      </w:r>
      <w:r w:rsidR="00C57B85" w:rsidRPr="00AD56BA">
        <w:rPr>
          <w:bCs/>
          <w:sz w:val="24"/>
          <w:szCs w:val="24"/>
        </w:rPr>
        <w:t>).</w:t>
      </w:r>
    </w:p>
    <w:p w14:paraId="593CCD87" w14:textId="44BCBD9D" w:rsidR="001E6C0A" w:rsidRPr="00AD56BA" w:rsidRDefault="001E6C0A" w:rsidP="00AD56BA">
      <w:pPr>
        <w:pStyle w:val="Akapitzlist"/>
        <w:numPr>
          <w:ilvl w:val="0"/>
          <w:numId w:val="135"/>
        </w:numPr>
        <w:spacing w:before="120"/>
        <w:ind w:left="426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 xml:space="preserve"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</w:t>
      </w:r>
      <w:r w:rsidR="00981E5A" w:rsidRPr="00AD56BA">
        <w:rPr>
          <w:bCs/>
          <w:sz w:val="24"/>
          <w:szCs w:val="24"/>
        </w:rPr>
        <w:t>wyznaczonym przez Zamawiającego</w:t>
      </w:r>
      <w:r w:rsidRPr="00AD56BA">
        <w:rPr>
          <w:bCs/>
          <w:sz w:val="24"/>
          <w:szCs w:val="24"/>
        </w:rPr>
        <w:t>.</w:t>
      </w:r>
    </w:p>
    <w:p w14:paraId="0CA5ABA2" w14:textId="7E3289A1" w:rsidR="001E6C0A" w:rsidRPr="00981E5A" w:rsidRDefault="008A36A9" w:rsidP="00C813E1">
      <w:pPr>
        <w:spacing w:before="12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 w:rsidR="001E6C0A" w:rsidRPr="00981E5A">
        <w:rPr>
          <w:bCs/>
          <w:sz w:val="24"/>
          <w:szCs w:val="24"/>
        </w:rPr>
        <w:t xml:space="preserve">. </w:t>
      </w:r>
      <w:r w:rsidR="001E6C0A" w:rsidRPr="00981E5A">
        <w:rPr>
          <w:bCs/>
          <w:sz w:val="24"/>
          <w:szCs w:val="24"/>
        </w:rPr>
        <w:tab/>
        <w:t xml:space="preserve">Oświadczamy, że uważamy się za związanych niniejszą ofertą przez czas wskazany </w:t>
      </w:r>
      <w:r w:rsidR="00981E5A" w:rsidRPr="00981E5A">
        <w:rPr>
          <w:bCs/>
          <w:sz w:val="24"/>
          <w:szCs w:val="24"/>
        </w:rPr>
        <w:t xml:space="preserve">                             </w:t>
      </w:r>
      <w:r w:rsidR="001E6C0A" w:rsidRPr="00981E5A">
        <w:rPr>
          <w:bCs/>
          <w:sz w:val="24"/>
          <w:szCs w:val="24"/>
        </w:rPr>
        <w:t>w specyfikacji warunków zamówienia.</w:t>
      </w:r>
    </w:p>
    <w:p w14:paraId="4AB6156E" w14:textId="145F1E43" w:rsidR="001E6C0A" w:rsidRPr="00981E5A" w:rsidRDefault="008A36A9" w:rsidP="00C813E1">
      <w:pPr>
        <w:spacing w:before="12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1E6C0A" w:rsidRPr="00981E5A">
        <w:rPr>
          <w:bCs/>
          <w:sz w:val="24"/>
          <w:szCs w:val="24"/>
        </w:rPr>
        <w:t xml:space="preserve">. </w:t>
      </w:r>
      <w:r w:rsidR="001E6C0A" w:rsidRPr="00981E5A">
        <w:rPr>
          <w:bCs/>
          <w:sz w:val="24"/>
          <w:szCs w:val="24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C813E1" w:rsidRDefault="001E6C0A" w:rsidP="001E6C0A">
      <w:pPr>
        <w:spacing w:before="120"/>
        <w:ind w:left="709" w:hanging="709"/>
        <w:jc w:val="both"/>
        <w:rPr>
          <w:bCs/>
          <w:sz w:val="10"/>
          <w:szCs w:val="1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7"/>
        <w:gridCol w:w="4251"/>
      </w:tblGrid>
      <w:tr w:rsidR="001E6C0A" w:rsidRPr="00981E5A" w14:paraId="34410FB3" w14:textId="77777777" w:rsidTr="008A36A9">
        <w:tc>
          <w:tcPr>
            <w:tcW w:w="4387" w:type="dxa"/>
            <w:shd w:val="clear" w:color="auto" w:fill="D9E2F3" w:themeFill="accent1" w:themeFillTint="33"/>
          </w:tcPr>
          <w:p w14:paraId="466103EA" w14:textId="1387E31F" w:rsidR="001E6C0A" w:rsidRPr="00AC7164" w:rsidRDefault="001E6C0A" w:rsidP="000E5269">
            <w:pPr>
              <w:spacing w:before="120"/>
              <w:jc w:val="center"/>
              <w:rPr>
                <w:b/>
              </w:rPr>
            </w:pPr>
            <w:r w:rsidRPr="00AC7164">
              <w:rPr>
                <w:b/>
              </w:rPr>
              <w:t>Podwyko</w:t>
            </w:r>
            <w:r w:rsidR="00981E5A" w:rsidRPr="00AC7164">
              <w:rPr>
                <w:b/>
              </w:rPr>
              <w:t xml:space="preserve">nawca </w:t>
            </w:r>
            <w:r w:rsidR="00981E5A" w:rsidRPr="00AC7164">
              <w:rPr>
                <w:b/>
              </w:rPr>
              <w:br/>
              <w:t>(firma lub nazwa, adres)</w:t>
            </w:r>
          </w:p>
        </w:tc>
        <w:tc>
          <w:tcPr>
            <w:tcW w:w="4251" w:type="dxa"/>
            <w:shd w:val="clear" w:color="auto" w:fill="D9E2F3" w:themeFill="accent1" w:themeFillTint="33"/>
          </w:tcPr>
          <w:p w14:paraId="12DFF184" w14:textId="77777777" w:rsidR="001E6C0A" w:rsidRPr="00AC7164" w:rsidRDefault="001E6C0A" w:rsidP="000E5269">
            <w:pPr>
              <w:spacing w:before="120"/>
              <w:jc w:val="center"/>
              <w:rPr>
                <w:b/>
              </w:rPr>
            </w:pPr>
            <w:r w:rsidRPr="00AC7164">
              <w:rPr>
                <w:b/>
              </w:rPr>
              <w:t>Zakres rzeczowy</w:t>
            </w:r>
            <w:r w:rsidRPr="00AC7164">
              <w:rPr>
                <w:b/>
              </w:rPr>
              <w:br/>
            </w:r>
          </w:p>
        </w:tc>
      </w:tr>
      <w:tr w:rsidR="001E6C0A" w:rsidRPr="00981E5A" w14:paraId="049CB96C" w14:textId="77777777" w:rsidTr="00C813E1">
        <w:trPr>
          <w:trHeight w:val="837"/>
        </w:trPr>
        <w:tc>
          <w:tcPr>
            <w:tcW w:w="4387" w:type="dxa"/>
          </w:tcPr>
          <w:p w14:paraId="3F040917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1" w:type="dxa"/>
          </w:tcPr>
          <w:p w14:paraId="18DD80A3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</w:tr>
      <w:tr w:rsidR="001E6C0A" w:rsidRPr="00981E5A" w14:paraId="490909F8" w14:textId="77777777" w:rsidTr="00C813E1">
        <w:trPr>
          <w:trHeight w:val="848"/>
        </w:trPr>
        <w:tc>
          <w:tcPr>
            <w:tcW w:w="4387" w:type="dxa"/>
          </w:tcPr>
          <w:p w14:paraId="0B820D4C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1" w:type="dxa"/>
          </w:tcPr>
          <w:p w14:paraId="1744E4C5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</w:tr>
      <w:tr w:rsidR="001E6C0A" w:rsidRPr="00981E5A" w14:paraId="12633C81" w14:textId="77777777" w:rsidTr="00C813E1">
        <w:trPr>
          <w:trHeight w:val="833"/>
        </w:trPr>
        <w:tc>
          <w:tcPr>
            <w:tcW w:w="4387" w:type="dxa"/>
          </w:tcPr>
          <w:p w14:paraId="7AD055F8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1" w:type="dxa"/>
          </w:tcPr>
          <w:p w14:paraId="257EF3FF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</w:tr>
      <w:tr w:rsidR="001E6C0A" w:rsidRPr="00981E5A" w14:paraId="7CB277FC" w14:textId="77777777" w:rsidTr="00C813E1">
        <w:trPr>
          <w:trHeight w:val="844"/>
        </w:trPr>
        <w:tc>
          <w:tcPr>
            <w:tcW w:w="4387" w:type="dxa"/>
          </w:tcPr>
          <w:p w14:paraId="0414E38E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1" w:type="dxa"/>
          </w:tcPr>
          <w:p w14:paraId="306A6507" w14:textId="77777777" w:rsidR="001E6C0A" w:rsidRPr="00981E5A" w:rsidRDefault="001E6C0A" w:rsidP="000E5269">
            <w:pPr>
              <w:spacing w:before="12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219A2E06" w14:textId="65B97379" w:rsidR="00B545F4" w:rsidRPr="00981E5A" w:rsidRDefault="001E6C0A" w:rsidP="00C813E1">
      <w:pPr>
        <w:spacing w:before="120"/>
        <w:ind w:left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 xml:space="preserve">Nazwy (firmy) podwykonawców, na których zasoby powołujemy się na zasadach określonych w art. 118 PZP, w celu wykazania spełniania warunków udziału </w:t>
      </w:r>
      <w:r w:rsidR="00981E5A" w:rsidRPr="00981E5A">
        <w:rPr>
          <w:bCs/>
          <w:sz w:val="24"/>
          <w:szCs w:val="24"/>
        </w:rPr>
        <w:t xml:space="preserve">                                           </w:t>
      </w:r>
      <w:r w:rsidRPr="00981E5A">
        <w:rPr>
          <w:bCs/>
          <w:sz w:val="24"/>
          <w:szCs w:val="24"/>
        </w:rPr>
        <w:t>w postępowaniu:</w:t>
      </w:r>
    </w:p>
    <w:p w14:paraId="65B1F275" w14:textId="26953FF3" w:rsidR="001E6C0A" w:rsidRDefault="001E6C0A" w:rsidP="008612AB">
      <w:pPr>
        <w:spacing w:before="120" w:line="276" w:lineRule="auto"/>
        <w:ind w:left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6B1AE890" w:rsidR="001E6C0A" w:rsidRPr="00981E5A" w:rsidRDefault="008A36A9" w:rsidP="00C813E1">
      <w:pPr>
        <w:pStyle w:val="Akapitzlist"/>
        <w:suppressAutoHyphens w:val="0"/>
        <w:spacing w:before="120" w:after="120"/>
        <w:ind w:left="426" w:hanging="426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 w:rsidR="001E6C0A" w:rsidRPr="00981E5A">
        <w:rPr>
          <w:bCs/>
          <w:sz w:val="24"/>
          <w:szCs w:val="24"/>
        </w:rPr>
        <w:t>.</w:t>
      </w:r>
      <w:r w:rsidR="001E6C0A" w:rsidRPr="00981E5A">
        <w:rPr>
          <w:bCs/>
          <w:sz w:val="24"/>
          <w:szCs w:val="24"/>
        </w:rPr>
        <w:tab/>
        <w:t>Oświadczamy, że następujące usługi stanowiące przedmiot zamówienia wykonają poszczególni Wykonawcy wspólnie ubiegający się o udzielenie zamówienia</w:t>
      </w:r>
      <w:r w:rsidR="001E6C0A" w:rsidRPr="00981E5A">
        <w:rPr>
          <w:sz w:val="24"/>
          <w:szCs w:val="24"/>
          <w:vertAlign w:val="superscript"/>
        </w:rPr>
        <w:footnoteReference w:id="3"/>
      </w:r>
      <w:r w:rsidR="001E6C0A" w:rsidRPr="00981E5A">
        <w:rPr>
          <w:bCs/>
          <w:sz w:val="24"/>
          <w:szCs w:val="24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5180"/>
      </w:tblGrid>
      <w:tr w:rsidR="001E6C0A" w:rsidRPr="00981E5A" w14:paraId="406CA0E0" w14:textId="77777777" w:rsidTr="008A36A9">
        <w:trPr>
          <w:trHeight w:val="1077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3D05B6D" w14:textId="77777777" w:rsidR="001E6C0A" w:rsidRPr="00AC7164" w:rsidRDefault="001E6C0A" w:rsidP="000E5269">
            <w:pPr>
              <w:spacing w:before="120"/>
              <w:ind w:left="29"/>
              <w:jc w:val="center"/>
              <w:rPr>
                <w:b/>
              </w:rPr>
            </w:pPr>
            <w:r w:rsidRPr="00AC7164">
              <w:rPr>
                <w:b/>
              </w:rPr>
              <w:t xml:space="preserve">Wykonawca wspólnie ubiegający się o udzielenie zamówienia </w:t>
            </w:r>
            <w:r w:rsidRPr="00AC7164">
              <w:rPr>
                <w:b/>
              </w:rPr>
              <w:br/>
              <w:t>(nazwa/firma, adres)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B503E23" w14:textId="77777777" w:rsidR="001E6C0A" w:rsidRPr="00AC7164" w:rsidRDefault="001E6C0A" w:rsidP="000E5269">
            <w:pPr>
              <w:spacing w:before="120"/>
              <w:ind w:left="29" w:hanging="8"/>
              <w:jc w:val="center"/>
              <w:rPr>
                <w:b/>
              </w:rPr>
            </w:pPr>
            <w:r w:rsidRPr="00AC7164">
              <w:rPr>
                <w:b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981E5A" w14:paraId="3172FAA9" w14:textId="77777777" w:rsidTr="00C813E1">
        <w:trPr>
          <w:trHeight w:val="778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Pr="00981E5A" w:rsidRDefault="001E6C0A" w:rsidP="000E5269">
            <w:pPr>
              <w:spacing w:before="120"/>
              <w:ind w:left="29" w:hanging="70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Pr="00981E5A" w:rsidRDefault="001E6C0A" w:rsidP="000E5269">
            <w:pPr>
              <w:spacing w:before="120"/>
              <w:ind w:left="29" w:hanging="709"/>
              <w:jc w:val="both"/>
              <w:rPr>
                <w:bCs/>
                <w:sz w:val="24"/>
                <w:szCs w:val="24"/>
              </w:rPr>
            </w:pPr>
          </w:p>
        </w:tc>
      </w:tr>
      <w:tr w:rsidR="001E6C0A" w:rsidRPr="00134370" w14:paraId="268B28E7" w14:textId="77777777" w:rsidTr="00C813E1">
        <w:trPr>
          <w:trHeight w:val="778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C813E1">
        <w:trPr>
          <w:trHeight w:val="76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C813E1">
        <w:trPr>
          <w:trHeight w:val="778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0E5269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6D232759" w:rsidR="00A07B06" w:rsidRPr="00981E5A" w:rsidRDefault="008A36A9" w:rsidP="00C813E1">
      <w:pPr>
        <w:spacing w:before="12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="001E6C0A" w:rsidRPr="00981E5A">
        <w:rPr>
          <w:bCs/>
          <w:sz w:val="24"/>
          <w:szCs w:val="24"/>
        </w:rPr>
        <w:t xml:space="preserve">. </w:t>
      </w:r>
      <w:r w:rsidR="001E6C0A" w:rsidRPr="00981E5A">
        <w:rPr>
          <w:bCs/>
          <w:sz w:val="24"/>
          <w:szCs w:val="24"/>
        </w:rPr>
        <w:tab/>
        <w:t>Następujące informacje zawarte w naszej ofercie stanowią tajemnicę przedsiębiorstwa:</w:t>
      </w:r>
    </w:p>
    <w:p w14:paraId="427E11E4" w14:textId="49B3C8F1" w:rsidR="00A07B06" w:rsidRPr="00981E5A" w:rsidRDefault="001E6C0A" w:rsidP="008612AB">
      <w:pPr>
        <w:spacing w:line="276" w:lineRule="auto"/>
        <w:ind w:left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981E5A" w:rsidRDefault="001E6C0A" w:rsidP="00C813E1">
      <w:pPr>
        <w:spacing w:before="120"/>
        <w:ind w:left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lastRenderedPageBreak/>
        <w:t xml:space="preserve">Uzasadnienie zastrzeżenia ww. informacji jako tajemnicy przedsiębiorstwa zostało załączone do naszej oferty. </w:t>
      </w:r>
    </w:p>
    <w:p w14:paraId="0B2786CA" w14:textId="1801343A" w:rsidR="001E6C0A" w:rsidRPr="00981E5A" w:rsidRDefault="008A36A9" w:rsidP="00AC7164">
      <w:pPr>
        <w:spacing w:before="120"/>
        <w:ind w:left="426" w:hanging="426"/>
        <w:jc w:val="both"/>
        <w:rPr>
          <w:sz w:val="24"/>
          <w:szCs w:val="24"/>
          <w:lang w:eastAsia="pl-PL"/>
        </w:rPr>
      </w:pPr>
      <w:r>
        <w:rPr>
          <w:bCs/>
          <w:sz w:val="24"/>
          <w:szCs w:val="24"/>
        </w:rPr>
        <w:t>11</w:t>
      </w:r>
      <w:r w:rsidR="001E6C0A" w:rsidRPr="00981E5A">
        <w:rPr>
          <w:bCs/>
          <w:sz w:val="24"/>
          <w:szCs w:val="24"/>
        </w:rPr>
        <w:t>.</w:t>
      </w:r>
      <w:r w:rsidR="001E6C0A" w:rsidRPr="00981E5A">
        <w:rPr>
          <w:bCs/>
          <w:sz w:val="24"/>
          <w:szCs w:val="24"/>
        </w:rPr>
        <w:tab/>
      </w:r>
      <w:r w:rsidR="001E6C0A" w:rsidRPr="00981E5A">
        <w:rPr>
          <w:sz w:val="24"/>
          <w:szCs w:val="24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086E7DD7" w:rsidR="001E6C0A" w:rsidRPr="00981E5A" w:rsidRDefault="001E6C0A" w:rsidP="00C813E1">
      <w:pPr>
        <w:suppressAutoHyphens w:val="0"/>
        <w:spacing w:before="120"/>
        <w:ind w:left="426" w:hanging="426"/>
        <w:jc w:val="both"/>
        <w:rPr>
          <w:sz w:val="24"/>
          <w:szCs w:val="24"/>
          <w:lang w:eastAsia="pl-PL"/>
        </w:rPr>
      </w:pPr>
      <w:r w:rsidRPr="00981E5A">
        <w:rPr>
          <w:sz w:val="24"/>
          <w:szCs w:val="24"/>
          <w:lang w:eastAsia="pl-PL"/>
        </w:rPr>
        <w:t>1</w:t>
      </w:r>
      <w:r w:rsidR="001F3298">
        <w:rPr>
          <w:sz w:val="24"/>
          <w:szCs w:val="24"/>
          <w:lang w:eastAsia="pl-PL"/>
        </w:rPr>
        <w:t>2</w:t>
      </w:r>
      <w:r w:rsidRPr="00981E5A">
        <w:rPr>
          <w:sz w:val="24"/>
          <w:szCs w:val="24"/>
          <w:lang w:eastAsia="pl-PL"/>
        </w:rPr>
        <w:t>.</w:t>
      </w:r>
      <w:r w:rsidRPr="00981E5A">
        <w:rPr>
          <w:sz w:val="24"/>
          <w:szCs w:val="24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</w:t>
      </w:r>
      <w:r w:rsidR="00981E5A">
        <w:rPr>
          <w:sz w:val="24"/>
          <w:szCs w:val="24"/>
          <w:lang w:eastAsia="pl-PL"/>
        </w:rPr>
        <w:t xml:space="preserve">  </w:t>
      </w:r>
      <w:r w:rsidRPr="00981E5A">
        <w:rPr>
          <w:sz w:val="24"/>
          <w:szCs w:val="24"/>
          <w:lang w:eastAsia="pl-PL"/>
        </w:rPr>
        <w:t>w niniejszym postępowaniu.</w:t>
      </w:r>
    </w:p>
    <w:p w14:paraId="46958051" w14:textId="4B081F79" w:rsidR="001E6C0A" w:rsidRPr="00981E5A" w:rsidRDefault="001E6C0A" w:rsidP="00C813E1">
      <w:pPr>
        <w:suppressAutoHyphens w:val="0"/>
        <w:spacing w:before="120"/>
        <w:jc w:val="both"/>
        <w:rPr>
          <w:bCs/>
          <w:sz w:val="24"/>
          <w:szCs w:val="24"/>
          <w:lang w:eastAsia="pl-PL"/>
        </w:rPr>
      </w:pPr>
      <w:r w:rsidRPr="00981E5A">
        <w:rPr>
          <w:sz w:val="24"/>
          <w:szCs w:val="24"/>
          <w:lang w:eastAsia="pl-PL"/>
        </w:rPr>
        <w:t>1</w:t>
      </w:r>
      <w:r w:rsidR="001F3298">
        <w:rPr>
          <w:sz w:val="24"/>
          <w:szCs w:val="24"/>
          <w:lang w:eastAsia="pl-PL"/>
        </w:rPr>
        <w:t>3</w:t>
      </w:r>
      <w:r w:rsidRPr="00981E5A">
        <w:rPr>
          <w:sz w:val="24"/>
          <w:szCs w:val="24"/>
          <w:lang w:eastAsia="pl-PL"/>
        </w:rPr>
        <w:t>.</w:t>
      </w:r>
      <w:r w:rsidR="00C813E1" w:rsidRPr="00981E5A">
        <w:rPr>
          <w:sz w:val="24"/>
          <w:szCs w:val="24"/>
          <w:lang w:eastAsia="pl-PL"/>
        </w:rPr>
        <w:t xml:space="preserve"> </w:t>
      </w:r>
      <w:r w:rsidR="00C813E1">
        <w:rPr>
          <w:sz w:val="24"/>
          <w:szCs w:val="24"/>
          <w:lang w:eastAsia="pl-PL"/>
        </w:rPr>
        <w:t xml:space="preserve"> </w:t>
      </w:r>
      <w:r w:rsidRPr="00981E5A">
        <w:rPr>
          <w:sz w:val="24"/>
          <w:szCs w:val="24"/>
          <w:lang w:eastAsia="pl-PL"/>
        </w:rPr>
        <w:t>Oświadczamy, że Wykonawca jest</w:t>
      </w:r>
      <w:r w:rsidR="00D15FC5" w:rsidRPr="00981E5A">
        <w:rPr>
          <w:sz w:val="24"/>
          <w:szCs w:val="24"/>
          <w:lang w:eastAsia="pl-PL"/>
        </w:rPr>
        <w:t xml:space="preserve"> (</w:t>
      </w:r>
      <w:r w:rsidR="00500498" w:rsidRPr="00981E5A">
        <w:rPr>
          <w:sz w:val="24"/>
          <w:szCs w:val="24"/>
          <w:lang w:eastAsia="pl-PL"/>
        </w:rPr>
        <w:t xml:space="preserve">proszę </w:t>
      </w:r>
      <w:r w:rsidR="00D15FC5" w:rsidRPr="00981E5A">
        <w:rPr>
          <w:sz w:val="24"/>
          <w:szCs w:val="24"/>
          <w:lang w:eastAsia="pl-PL"/>
        </w:rPr>
        <w:t>zaznaczyć właściwe)</w:t>
      </w:r>
      <w:r w:rsidRPr="00981E5A">
        <w:rPr>
          <w:sz w:val="24"/>
          <w:szCs w:val="24"/>
          <w:lang w:eastAsia="pl-PL"/>
        </w:rPr>
        <w:t>:</w:t>
      </w:r>
    </w:p>
    <w:p w14:paraId="70686FED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sz w:val="24"/>
          <w:szCs w:val="24"/>
          <w:lang w:eastAsia="pl-PL"/>
        </w:rPr>
      </w:pPr>
      <w:r w:rsidRPr="00981E5A">
        <w:rPr>
          <w:sz w:val="24"/>
          <w:szCs w:val="24"/>
          <w:lang w:eastAsia="pl-PL"/>
        </w:rPr>
        <w:sym w:font="Wingdings" w:char="F071"/>
      </w:r>
      <w:r w:rsidRPr="00981E5A">
        <w:rPr>
          <w:sz w:val="24"/>
          <w:szCs w:val="24"/>
          <w:lang w:eastAsia="pl-PL"/>
        </w:rPr>
        <w:t xml:space="preserve"> mikroprzedsiębiorstwem</w:t>
      </w:r>
    </w:p>
    <w:p w14:paraId="719AC264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sz w:val="24"/>
          <w:szCs w:val="24"/>
          <w:lang w:eastAsia="pl-PL"/>
        </w:rPr>
      </w:pPr>
      <w:r w:rsidRPr="00981E5A">
        <w:rPr>
          <w:sz w:val="24"/>
          <w:szCs w:val="24"/>
          <w:lang w:eastAsia="pl-PL"/>
        </w:rPr>
        <w:sym w:font="Wingdings" w:char="F071"/>
      </w:r>
      <w:r w:rsidRPr="00981E5A">
        <w:rPr>
          <w:sz w:val="24"/>
          <w:szCs w:val="24"/>
          <w:lang w:eastAsia="pl-PL"/>
        </w:rPr>
        <w:t xml:space="preserve"> małym przedsiębiorstwem</w:t>
      </w:r>
    </w:p>
    <w:p w14:paraId="59207ABA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średnim przedsiębiorstwem</w:t>
      </w:r>
    </w:p>
    <w:p w14:paraId="4E1109E9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dużym przedsiębiorstwem</w:t>
      </w:r>
    </w:p>
    <w:p w14:paraId="7EB60F66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prowadzi jednoosobową działalność gospodarczą</w:t>
      </w:r>
    </w:p>
    <w:p w14:paraId="2979C181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jest osobą fizyczną nieprowadzącą działalności gospodarczej</w:t>
      </w:r>
    </w:p>
    <w:p w14:paraId="3F0138AC" w14:textId="77777777" w:rsidR="001E6C0A" w:rsidRPr="00981E5A" w:rsidRDefault="001E6C0A" w:rsidP="00C813E1">
      <w:pPr>
        <w:suppressAutoHyphens w:val="0"/>
        <w:spacing w:before="120"/>
        <w:ind w:left="709"/>
        <w:jc w:val="both"/>
        <w:rPr>
          <w:bCs/>
          <w:sz w:val="24"/>
          <w:szCs w:val="24"/>
          <w:lang w:eastAsia="pl-PL"/>
        </w:rPr>
      </w:pPr>
      <w:r w:rsidRPr="00981E5A">
        <w:rPr>
          <w:bCs/>
          <w:sz w:val="24"/>
          <w:szCs w:val="24"/>
          <w:lang w:eastAsia="pl-PL"/>
        </w:rPr>
        <w:sym w:font="Wingdings" w:char="F071"/>
      </w:r>
      <w:r w:rsidRPr="00981E5A">
        <w:rPr>
          <w:bCs/>
          <w:sz w:val="24"/>
          <w:szCs w:val="24"/>
          <w:lang w:eastAsia="pl-PL"/>
        </w:rPr>
        <w:t xml:space="preserve"> inny rodzaj</w:t>
      </w:r>
    </w:p>
    <w:p w14:paraId="2CE7EAEA" w14:textId="101C36A3" w:rsidR="001E6C0A" w:rsidRPr="00981E5A" w:rsidRDefault="001E6C0A" w:rsidP="00C813E1">
      <w:pPr>
        <w:spacing w:before="120"/>
        <w:ind w:left="426" w:hanging="426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1</w:t>
      </w:r>
      <w:r w:rsidR="001F3298">
        <w:rPr>
          <w:bCs/>
          <w:sz w:val="24"/>
          <w:szCs w:val="24"/>
        </w:rPr>
        <w:t>4</w:t>
      </w:r>
      <w:r w:rsidRPr="00981E5A">
        <w:rPr>
          <w:bCs/>
          <w:sz w:val="24"/>
          <w:szCs w:val="24"/>
        </w:rPr>
        <w:t>.</w:t>
      </w:r>
      <w:r w:rsidRPr="00981E5A">
        <w:rPr>
          <w:bCs/>
          <w:sz w:val="24"/>
          <w:szCs w:val="24"/>
        </w:rPr>
        <w:tab/>
        <w:t>Załącznikami do niniejszej oferty są:</w:t>
      </w:r>
    </w:p>
    <w:p w14:paraId="582BD0F9" w14:textId="6A3C8F22" w:rsidR="001E6C0A" w:rsidRPr="00981E5A" w:rsidRDefault="00C813E1" w:rsidP="008612AB">
      <w:pPr>
        <w:spacing w:line="276" w:lineRule="auto"/>
        <w:ind w:left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</w:t>
      </w:r>
      <w:r w:rsidR="001E6C0A" w:rsidRPr="00981E5A">
        <w:rPr>
          <w:bCs/>
          <w:sz w:val="24"/>
          <w:szCs w:val="24"/>
        </w:rPr>
        <w:t>_____________________________________________________________________</w:t>
      </w:r>
      <w:r>
        <w:rPr>
          <w:bCs/>
          <w:sz w:val="24"/>
          <w:szCs w:val="24"/>
        </w:rPr>
        <w:t>_____________________________________________________________________</w:t>
      </w:r>
    </w:p>
    <w:p w14:paraId="7808D868" w14:textId="7AD6F9B7" w:rsidR="001E6C0A" w:rsidRPr="00981E5A" w:rsidRDefault="001E6C0A" w:rsidP="008612AB">
      <w:pPr>
        <w:spacing w:line="276" w:lineRule="auto"/>
        <w:ind w:left="425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_____________________________________________________________________</w:t>
      </w:r>
      <w:r w:rsidR="00C813E1">
        <w:rPr>
          <w:bCs/>
          <w:sz w:val="24"/>
          <w:szCs w:val="24"/>
        </w:rPr>
        <w:t>___</w:t>
      </w:r>
    </w:p>
    <w:p w14:paraId="17261FDA" w14:textId="77777777" w:rsidR="001E6C0A" w:rsidRPr="00981E5A" w:rsidRDefault="001E6C0A" w:rsidP="008612AB">
      <w:pPr>
        <w:spacing w:before="120" w:line="276" w:lineRule="auto"/>
        <w:jc w:val="both"/>
        <w:rPr>
          <w:bCs/>
          <w:sz w:val="24"/>
          <w:szCs w:val="24"/>
        </w:rPr>
      </w:pPr>
    </w:p>
    <w:p w14:paraId="2CA0B4B4" w14:textId="08FA45E9" w:rsidR="001E6C0A" w:rsidRPr="00C813E1" w:rsidRDefault="001E6C0A" w:rsidP="001E6C0A">
      <w:pPr>
        <w:spacing w:before="120"/>
        <w:ind w:left="3969"/>
        <w:jc w:val="center"/>
        <w:rPr>
          <w:bCs/>
        </w:rPr>
      </w:pPr>
      <w:bookmarkStart w:id="3" w:name="_Hlk43743063"/>
      <w:r w:rsidRPr="00981E5A">
        <w:rPr>
          <w:bCs/>
          <w:sz w:val="24"/>
          <w:szCs w:val="24"/>
        </w:rPr>
        <w:t xml:space="preserve">____________________________ </w:t>
      </w:r>
      <w:r w:rsidRPr="00981E5A">
        <w:rPr>
          <w:bCs/>
          <w:sz w:val="24"/>
          <w:szCs w:val="24"/>
        </w:rPr>
        <w:br/>
      </w:r>
      <w:bookmarkStart w:id="4" w:name="_Hlk43743043"/>
      <w:r w:rsidRPr="00C813E1">
        <w:rPr>
          <w:bCs/>
        </w:rPr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491A91DF" w:rsidR="001E6C0A" w:rsidRPr="00AC7164" w:rsidRDefault="001E6C0A" w:rsidP="00981E5A">
      <w:pPr>
        <w:spacing w:before="120"/>
        <w:jc w:val="both"/>
        <w:rPr>
          <w:b/>
          <w:i/>
        </w:rPr>
      </w:pPr>
      <w:bookmarkStart w:id="5" w:name="_Hlk60047166"/>
      <w:r w:rsidRPr="00AC7164">
        <w:rPr>
          <w:b/>
          <w:i/>
        </w:rPr>
        <w:t>Dokument musi być z</w:t>
      </w:r>
      <w:r w:rsidR="00981E5A" w:rsidRPr="00AC7164">
        <w:rPr>
          <w:b/>
          <w:i/>
        </w:rPr>
        <w:t>łożony pod rygorem nieważności w</w:t>
      </w:r>
      <w:r w:rsidRPr="00AC7164">
        <w:rPr>
          <w:b/>
          <w:i/>
        </w:rPr>
        <w:t xml:space="preserve"> formie elektronicznej (tj. w pos</w:t>
      </w:r>
      <w:r w:rsidR="00981E5A" w:rsidRPr="00AC7164">
        <w:rPr>
          <w:b/>
          <w:i/>
        </w:rPr>
        <w:t xml:space="preserve">taci elektronicznej opatrzonej  </w:t>
      </w:r>
      <w:r w:rsidRPr="00AC7164">
        <w:rPr>
          <w:b/>
          <w:i/>
        </w:rPr>
        <w:t>kwalifikowanym podpisem elektronicznym</w:t>
      </w:r>
      <w:bookmarkEnd w:id="4"/>
      <w:r w:rsidRPr="00AC7164">
        <w:rPr>
          <w:b/>
          <w:i/>
        </w:rPr>
        <w:t>)</w:t>
      </w:r>
    </w:p>
    <w:p w14:paraId="28DEDB6B" w14:textId="6FB0A766" w:rsidR="00A07B06" w:rsidRPr="00AC7164" w:rsidRDefault="00A07B06" w:rsidP="001E6C0A">
      <w:pPr>
        <w:spacing w:before="120"/>
        <w:rPr>
          <w:rFonts w:ascii="Cambria" w:hAnsi="Cambria" w:cs="Arial"/>
          <w:b/>
          <w:i/>
          <w:sz w:val="22"/>
          <w:szCs w:val="22"/>
        </w:rPr>
      </w:pPr>
    </w:p>
    <w:p w14:paraId="6712D430" w14:textId="77777777" w:rsidR="00A07B06" w:rsidRPr="00981E5A" w:rsidRDefault="00A07B06" w:rsidP="001E6C0A">
      <w:pPr>
        <w:spacing w:before="120"/>
        <w:rPr>
          <w:bCs/>
          <w:i/>
        </w:rPr>
      </w:pPr>
    </w:p>
    <w:bookmarkEnd w:id="3"/>
    <w:bookmarkEnd w:id="5"/>
    <w:p w14:paraId="4A1A5776" w14:textId="77777777" w:rsidR="001E6C0A" w:rsidRPr="00981E5A" w:rsidRDefault="001E6C0A" w:rsidP="001E6C0A">
      <w:pPr>
        <w:spacing w:before="120"/>
        <w:rPr>
          <w:bCs/>
        </w:rPr>
      </w:pPr>
      <w:r w:rsidRPr="00981E5A">
        <w:rPr>
          <w:bCs/>
        </w:rPr>
        <w:t xml:space="preserve">* - niepotrzebne skreślić </w:t>
      </w:r>
    </w:p>
    <w:p w14:paraId="22613428" w14:textId="77777777" w:rsidR="001E6C0A" w:rsidRPr="0057603E" w:rsidRDefault="001E6C0A" w:rsidP="00A768BF">
      <w:pPr>
        <w:spacing w:before="120"/>
        <w:rPr>
          <w:rFonts w:ascii="Cambria" w:hAnsi="Cambria" w:cs="Arial"/>
          <w:bCs/>
        </w:rPr>
      </w:pPr>
    </w:p>
    <w:sectPr w:rsidR="001E6C0A" w:rsidRPr="0057603E" w:rsidSect="00981E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75334" w14:textId="77777777" w:rsidR="00EF2470" w:rsidRDefault="00EF2470">
      <w:r>
        <w:separator/>
      </w:r>
    </w:p>
  </w:endnote>
  <w:endnote w:type="continuationSeparator" w:id="0">
    <w:p w14:paraId="7F5F586A" w14:textId="77777777" w:rsidR="00EF2470" w:rsidRDefault="00EF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DA58A" w14:textId="77777777" w:rsidR="000E5269" w:rsidRDefault="000E52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85186" w14:textId="77777777" w:rsidR="000E5269" w:rsidRDefault="000E5269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4B97EB6F" w:rsidR="000E5269" w:rsidRPr="00F57CA1" w:rsidRDefault="000E5269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3621C1">
      <w:rPr>
        <w:rFonts w:ascii="Cambria" w:hAnsi="Cambria"/>
        <w:noProof/>
      </w:rPr>
      <w:t>5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0E5269" w:rsidRPr="00F57CA1" w:rsidRDefault="000E526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D0AB1" w14:textId="77777777" w:rsidR="000E5269" w:rsidRDefault="000E5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A4950" w14:textId="77777777" w:rsidR="00EF2470" w:rsidRDefault="00EF2470">
      <w:r>
        <w:separator/>
      </w:r>
    </w:p>
  </w:footnote>
  <w:footnote w:type="continuationSeparator" w:id="0">
    <w:p w14:paraId="3AB217D3" w14:textId="77777777" w:rsidR="00EF2470" w:rsidRDefault="00EF2470">
      <w:r>
        <w:continuationSeparator/>
      </w:r>
    </w:p>
  </w:footnote>
  <w:footnote w:id="1">
    <w:p w14:paraId="29F6C7B7" w14:textId="43F374D0" w:rsidR="000E5269" w:rsidRPr="00B50FE2" w:rsidRDefault="000E5269" w:rsidP="00C57B85">
      <w:pPr>
        <w:pStyle w:val="Tekstprzypisudolnego"/>
        <w:ind w:left="266" w:hanging="266"/>
        <w:rPr>
          <w:sz w:val="16"/>
          <w:szCs w:val="16"/>
        </w:rPr>
      </w:pPr>
      <w:r w:rsidRPr="00B50FE2">
        <w:rPr>
          <w:rStyle w:val="Odwoanieprzypisudolnego"/>
          <w:sz w:val="16"/>
          <w:szCs w:val="16"/>
        </w:rPr>
        <w:footnoteRef/>
      </w:r>
      <w:r w:rsidRPr="00B50FE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 w:rsidRPr="00B50FE2">
        <w:rPr>
          <w:sz w:val="16"/>
          <w:szCs w:val="16"/>
        </w:rPr>
        <w:t xml:space="preserve">Podanie przez Wykonawcę krótszego terminu płatności niż </w:t>
      </w:r>
      <w:r>
        <w:rPr>
          <w:sz w:val="16"/>
          <w:szCs w:val="16"/>
        </w:rPr>
        <w:t>7</w:t>
      </w:r>
      <w:r w:rsidRPr="00B50FE2">
        <w:rPr>
          <w:sz w:val="16"/>
          <w:szCs w:val="16"/>
        </w:rPr>
        <w:t xml:space="preserve"> dni skutkować będzie odrzuceniem oferty. Podanie przez Wykonawcę dłuższego terminu płatności jak 30 dni skutkować będzie odrzuceniem oferty. W przypadku braku podania w ofercie proponowanego terminu płatności faktur Zamawiający przyjmie termin </w:t>
      </w:r>
      <w:r>
        <w:rPr>
          <w:sz w:val="16"/>
          <w:szCs w:val="16"/>
        </w:rPr>
        <w:t>7</w:t>
      </w:r>
      <w:r w:rsidRPr="00B50FE2">
        <w:rPr>
          <w:sz w:val="16"/>
          <w:szCs w:val="16"/>
        </w:rPr>
        <w:t xml:space="preserve"> dni.</w:t>
      </w:r>
    </w:p>
  </w:footnote>
  <w:footnote w:id="2">
    <w:p w14:paraId="09E984D8" w14:textId="311AFB4F" w:rsidR="000E5269" w:rsidRPr="00B50FE2" w:rsidRDefault="000E5269" w:rsidP="00C57B85">
      <w:pPr>
        <w:pStyle w:val="Tekstprzypisudolnego"/>
        <w:ind w:left="252" w:hanging="252"/>
        <w:rPr>
          <w:sz w:val="16"/>
          <w:szCs w:val="16"/>
        </w:rPr>
      </w:pPr>
      <w:r w:rsidRPr="00B50FE2">
        <w:rPr>
          <w:rStyle w:val="Odwoanieprzypisudolnego"/>
          <w:sz w:val="16"/>
          <w:szCs w:val="16"/>
        </w:rPr>
        <w:footnoteRef/>
      </w:r>
      <w:r w:rsidRPr="00B50FE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</w:t>
      </w:r>
      <w:r w:rsidRPr="00B50FE2">
        <w:rPr>
          <w:sz w:val="16"/>
          <w:szCs w:val="16"/>
        </w:rPr>
        <w:t xml:space="preserve">Podanie przez Wykonawcę </w:t>
      </w:r>
      <w:r>
        <w:rPr>
          <w:sz w:val="16"/>
          <w:szCs w:val="16"/>
        </w:rPr>
        <w:t xml:space="preserve">większej liczby pojazdów jak 4 pojazdy skutkować będzie przyznaniem punktów jak za 4 pojazdy. </w:t>
      </w:r>
      <w:r w:rsidRPr="00B50FE2">
        <w:rPr>
          <w:sz w:val="16"/>
          <w:szCs w:val="16"/>
        </w:rPr>
        <w:t xml:space="preserve">W przypadku braku podania w ofercie </w:t>
      </w:r>
      <w:r>
        <w:rPr>
          <w:sz w:val="16"/>
          <w:szCs w:val="16"/>
        </w:rPr>
        <w:t>liczby pojazdów Zamawiający przyjmie, że Wykonawca realizując przedmiot zamówienia nie będzie korzystał z pojazdów spełniających normę emisji spalin EURO 5 lub wyższą.</w:t>
      </w:r>
    </w:p>
  </w:footnote>
  <w:footnote w:id="3">
    <w:p w14:paraId="6F9A2FD8" w14:textId="77777777" w:rsidR="000E5269" w:rsidRDefault="000E5269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1D451" w14:textId="77777777" w:rsidR="000E5269" w:rsidRDefault="000E52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F89F6" w14:textId="77777777" w:rsidR="000E5269" w:rsidRDefault="000E52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2E025" w14:textId="77777777" w:rsidR="000E5269" w:rsidRDefault="000E52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6E4556"/>
    <w:multiLevelType w:val="hybridMultilevel"/>
    <w:tmpl w:val="B6186D7E"/>
    <w:lvl w:ilvl="0" w:tplc="87E876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87848DD"/>
    <w:multiLevelType w:val="hybridMultilevel"/>
    <w:tmpl w:val="275EA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9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0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1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5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7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2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4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5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6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0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1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3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5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6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9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0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4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5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8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2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3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4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8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1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3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4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8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9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3" w15:restartNumberingAfterBreak="0">
    <w:nsid w:val="767E10B7"/>
    <w:multiLevelType w:val="hybridMultilevel"/>
    <w:tmpl w:val="C9601F9C"/>
    <w:lvl w:ilvl="0" w:tplc="87E876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5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8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0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3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5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30"/>
  </w:num>
  <w:num w:numId="5">
    <w:abstractNumId w:val="109"/>
  </w:num>
  <w:num w:numId="6">
    <w:abstractNumId w:val="120"/>
  </w:num>
  <w:num w:numId="7">
    <w:abstractNumId w:val="61"/>
  </w:num>
  <w:num w:numId="8">
    <w:abstractNumId w:val="90"/>
  </w:num>
  <w:num w:numId="9">
    <w:abstractNumId w:val="64"/>
  </w:num>
  <w:num w:numId="10">
    <w:abstractNumId w:val="0"/>
  </w:num>
  <w:num w:numId="11">
    <w:abstractNumId w:val="93"/>
  </w:num>
  <w:num w:numId="12">
    <w:abstractNumId w:val="86"/>
  </w:num>
  <w:num w:numId="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1"/>
    </w:lvlOverride>
  </w:num>
  <w:num w:numId="15">
    <w:abstractNumId w:val="111"/>
    <w:lvlOverride w:ilvl="0">
      <w:startOverride w:val="1"/>
    </w:lvlOverride>
  </w:num>
  <w:num w:numId="16">
    <w:abstractNumId w:val="89"/>
    <w:lvlOverride w:ilvl="0">
      <w:startOverride w:val="1"/>
    </w:lvlOverride>
  </w:num>
  <w:num w:numId="17">
    <w:abstractNumId w:val="111"/>
  </w:num>
  <w:num w:numId="18">
    <w:abstractNumId w:val="89"/>
  </w:num>
  <w:num w:numId="19">
    <w:abstractNumId w:val="58"/>
  </w:num>
  <w:num w:numId="20">
    <w:abstractNumId w:val="103"/>
  </w:num>
  <w:num w:numId="21">
    <w:abstractNumId w:val="41"/>
  </w:num>
  <w:num w:numId="22">
    <w:abstractNumId w:val="71"/>
  </w:num>
  <w:num w:numId="23">
    <w:abstractNumId w:val="59"/>
  </w:num>
  <w:num w:numId="24">
    <w:abstractNumId w:val="106"/>
  </w:num>
  <w:num w:numId="25">
    <w:abstractNumId w:val="124"/>
  </w:num>
  <w:num w:numId="26">
    <w:abstractNumId w:val="36"/>
  </w:num>
  <w:num w:numId="27">
    <w:abstractNumId w:val="96"/>
  </w:num>
  <w:num w:numId="28">
    <w:abstractNumId w:val="39"/>
  </w:num>
  <w:num w:numId="29">
    <w:abstractNumId w:val="118"/>
  </w:num>
  <w:num w:numId="30">
    <w:abstractNumId w:val="108"/>
  </w:num>
  <w:num w:numId="31">
    <w:abstractNumId w:val="113"/>
  </w:num>
  <w:num w:numId="32">
    <w:abstractNumId w:val="87"/>
  </w:num>
  <w:num w:numId="33">
    <w:abstractNumId w:val="80"/>
  </w:num>
  <w:num w:numId="34">
    <w:abstractNumId w:val="100"/>
  </w:num>
  <w:num w:numId="35">
    <w:abstractNumId w:val="73"/>
  </w:num>
  <w:num w:numId="36">
    <w:abstractNumId w:val="145"/>
  </w:num>
  <w:num w:numId="37">
    <w:abstractNumId w:val="79"/>
  </w:num>
  <w:num w:numId="38">
    <w:abstractNumId w:val="37"/>
  </w:num>
  <w:num w:numId="39">
    <w:abstractNumId w:val="136"/>
  </w:num>
  <w:num w:numId="40">
    <w:abstractNumId w:val="129"/>
  </w:num>
  <w:num w:numId="41">
    <w:abstractNumId w:val="121"/>
  </w:num>
  <w:num w:numId="42">
    <w:abstractNumId w:val="50"/>
  </w:num>
  <w:num w:numId="43">
    <w:abstractNumId w:val="82"/>
  </w:num>
  <w:num w:numId="44">
    <w:abstractNumId w:val="56"/>
  </w:num>
  <w:num w:numId="45">
    <w:abstractNumId w:val="137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4"/>
  </w:num>
  <w:num w:numId="65">
    <w:abstractNumId w:val="70"/>
  </w:num>
  <w:num w:numId="66">
    <w:abstractNumId w:val="74"/>
  </w:num>
  <w:num w:numId="67">
    <w:abstractNumId w:val="107"/>
  </w:num>
  <w:num w:numId="68">
    <w:abstractNumId w:val="48"/>
  </w:num>
  <w:num w:numId="69">
    <w:abstractNumId w:val="142"/>
  </w:num>
  <w:num w:numId="70">
    <w:abstractNumId w:val="141"/>
  </w:num>
  <w:num w:numId="71">
    <w:abstractNumId w:val="91"/>
  </w:num>
  <w:num w:numId="72">
    <w:abstractNumId w:val="81"/>
  </w:num>
  <w:num w:numId="73">
    <w:abstractNumId w:val="84"/>
  </w:num>
  <w:num w:numId="74">
    <w:abstractNumId w:val="67"/>
  </w:num>
  <w:num w:numId="75">
    <w:abstractNumId w:val="72"/>
  </w:num>
  <w:num w:numId="76">
    <w:abstractNumId w:val="117"/>
  </w:num>
  <w:num w:numId="77">
    <w:abstractNumId w:val="99"/>
  </w:num>
  <w:num w:numId="78">
    <w:abstractNumId w:val="144"/>
  </w:num>
  <w:num w:numId="79">
    <w:abstractNumId w:val="132"/>
  </w:num>
  <w:num w:numId="80">
    <w:abstractNumId w:val="110"/>
  </w:num>
  <w:num w:numId="81">
    <w:abstractNumId w:val="119"/>
  </w:num>
  <w:num w:numId="82">
    <w:abstractNumId w:val="143"/>
  </w:num>
  <w:num w:numId="83">
    <w:abstractNumId w:val="83"/>
  </w:num>
  <w:num w:numId="84">
    <w:abstractNumId w:val="105"/>
  </w:num>
  <w:num w:numId="85">
    <w:abstractNumId w:val="95"/>
  </w:num>
  <w:num w:numId="86">
    <w:abstractNumId w:val="94"/>
  </w:num>
  <w:num w:numId="87">
    <w:abstractNumId w:val="139"/>
  </w:num>
  <w:num w:numId="88">
    <w:abstractNumId w:val="55"/>
  </w:num>
  <w:num w:numId="89">
    <w:abstractNumId w:val="69"/>
  </w:num>
  <w:num w:numId="90">
    <w:abstractNumId w:val="98"/>
  </w:num>
  <w:num w:numId="91">
    <w:abstractNumId w:val="57"/>
  </w:num>
  <w:num w:numId="92">
    <w:abstractNumId w:val="76"/>
  </w:num>
  <w:num w:numId="93">
    <w:abstractNumId w:val="65"/>
  </w:num>
  <w:num w:numId="94">
    <w:abstractNumId w:val="40"/>
  </w:num>
  <w:num w:numId="95">
    <w:abstractNumId w:val="127"/>
  </w:num>
  <w:num w:numId="96">
    <w:abstractNumId w:val="112"/>
  </w:num>
  <w:num w:numId="97">
    <w:abstractNumId w:val="75"/>
  </w:num>
  <w:num w:numId="98">
    <w:abstractNumId w:val="60"/>
  </w:num>
  <w:num w:numId="99">
    <w:abstractNumId w:val="77"/>
  </w:num>
  <w:num w:numId="100">
    <w:abstractNumId w:val="126"/>
  </w:num>
  <w:num w:numId="101">
    <w:abstractNumId w:val="140"/>
  </w:num>
  <w:num w:numId="102">
    <w:abstractNumId w:val="123"/>
  </w:num>
  <w:num w:numId="103">
    <w:abstractNumId w:val="116"/>
  </w:num>
  <w:num w:numId="104">
    <w:abstractNumId w:val="92"/>
  </w:num>
  <w:num w:numId="105">
    <w:abstractNumId w:val="49"/>
  </w:num>
  <w:num w:numId="106">
    <w:abstractNumId w:val="114"/>
  </w:num>
  <w:num w:numId="107">
    <w:abstractNumId w:val="38"/>
  </w:num>
  <w:num w:numId="108">
    <w:abstractNumId w:val="53"/>
  </w:num>
  <w:num w:numId="109">
    <w:abstractNumId w:val="42"/>
  </w:num>
  <w:num w:numId="110">
    <w:abstractNumId w:val="138"/>
  </w:num>
  <w:num w:numId="111">
    <w:abstractNumId w:val="101"/>
  </w:num>
  <w:num w:numId="112">
    <w:abstractNumId w:val="63"/>
  </w:num>
  <w:num w:numId="113">
    <w:abstractNumId w:val="115"/>
  </w:num>
  <w:num w:numId="114">
    <w:abstractNumId w:val="128"/>
  </w:num>
  <w:num w:numId="115">
    <w:abstractNumId w:val="46"/>
  </w:num>
  <w:num w:numId="116">
    <w:abstractNumId w:val="102"/>
  </w:num>
  <w:num w:numId="117">
    <w:abstractNumId w:val="44"/>
  </w:num>
  <w:num w:numId="118">
    <w:abstractNumId w:val="134"/>
  </w:num>
  <w:num w:numId="119">
    <w:abstractNumId w:val="52"/>
  </w:num>
  <w:num w:numId="120">
    <w:abstractNumId w:val="1"/>
  </w:num>
  <w:num w:numId="121">
    <w:abstractNumId w:val="3"/>
  </w:num>
  <w:num w:numId="122">
    <w:abstractNumId w:val="85"/>
  </w:num>
  <w:num w:numId="123">
    <w:abstractNumId w:val="88"/>
  </w:num>
  <w:num w:numId="124">
    <w:abstractNumId w:val="135"/>
  </w:num>
  <w:num w:numId="125">
    <w:abstractNumId w:val="54"/>
  </w:num>
  <w:num w:numId="126">
    <w:abstractNumId w:val="43"/>
  </w:num>
  <w:num w:numId="127">
    <w:abstractNumId w:val="51"/>
  </w:num>
  <w:num w:numId="128">
    <w:abstractNumId w:val="68"/>
  </w:num>
  <w:num w:numId="129">
    <w:abstractNumId w:val="45"/>
  </w:num>
  <w:num w:numId="130">
    <w:abstractNumId w:val="131"/>
  </w:num>
  <w:num w:numId="131">
    <w:abstractNumId w:val="125"/>
  </w:num>
  <w:num w:numId="132">
    <w:abstractNumId w:val="97"/>
  </w:num>
  <w:num w:numId="133">
    <w:abstractNumId w:val="78"/>
  </w:num>
  <w:num w:numId="134">
    <w:abstractNumId w:val="66"/>
  </w:num>
  <w:num w:numId="135">
    <w:abstractNumId w:val="47"/>
  </w:num>
  <w:num w:numId="136">
    <w:abstractNumId w:val="133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072B1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5269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09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5D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D758A"/>
    <w:rsid w:val="001E0209"/>
    <w:rsid w:val="001E0ADF"/>
    <w:rsid w:val="001E2729"/>
    <w:rsid w:val="001E2E4F"/>
    <w:rsid w:val="001E334C"/>
    <w:rsid w:val="001E3949"/>
    <w:rsid w:val="001E3CF4"/>
    <w:rsid w:val="001E6C0A"/>
    <w:rsid w:val="001F078A"/>
    <w:rsid w:val="001F3298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6C1E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054"/>
    <w:rsid w:val="00321FF8"/>
    <w:rsid w:val="00322136"/>
    <w:rsid w:val="0032215C"/>
    <w:rsid w:val="0032236D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1C1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05385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752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59A3"/>
    <w:rsid w:val="00506412"/>
    <w:rsid w:val="00510C12"/>
    <w:rsid w:val="00511815"/>
    <w:rsid w:val="005138EE"/>
    <w:rsid w:val="00514416"/>
    <w:rsid w:val="00514A3A"/>
    <w:rsid w:val="0051535E"/>
    <w:rsid w:val="005168F6"/>
    <w:rsid w:val="00517BDE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3C12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257D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11BA"/>
    <w:rsid w:val="00643EBA"/>
    <w:rsid w:val="00644329"/>
    <w:rsid w:val="006454C0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37120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546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2AB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77F15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0E91"/>
    <w:rsid w:val="008A1B39"/>
    <w:rsid w:val="008A36A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1E5A"/>
    <w:rsid w:val="00982138"/>
    <w:rsid w:val="00982F9D"/>
    <w:rsid w:val="00983873"/>
    <w:rsid w:val="009859CE"/>
    <w:rsid w:val="00986210"/>
    <w:rsid w:val="00986D66"/>
    <w:rsid w:val="009900C6"/>
    <w:rsid w:val="00991790"/>
    <w:rsid w:val="00993368"/>
    <w:rsid w:val="0099465E"/>
    <w:rsid w:val="009A217D"/>
    <w:rsid w:val="009A2364"/>
    <w:rsid w:val="009A42CB"/>
    <w:rsid w:val="009A69DA"/>
    <w:rsid w:val="009B22A0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738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164"/>
    <w:rsid w:val="00AC7E35"/>
    <w:rsid w:val="00AC7FEF"/>
    <w:rsid w:val="00AD1541"/>
    <w:rsid w:val="00AD1626"/>
    <w:rsid w:val="00AD44A9"/>
    <w:rsid w:val="00AD56BA"/>
    <w:rsid w:val="00AD5724"/>
    <w:rsid w:val="00AD7731"/>
    <w:rsid w:val="00AE03D3"/>
    <w:rsid w:val="00AE2C3D"/>
    <w:rsid w:val="00AE335D"/>
    <w:rsid w:val="00AE4F77"/>
    <w:rsid w:val="00AE56CB"/>
    <w:rsid w:val="00AE5D4C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492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0FE2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0E9"/>
    <w:rsid w:val="00BD57CD"/>
    <w:rsid w:val="00BD736C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3A59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57B8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13E1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ACF"/>
    <w:rsid w:val="00CD1033"/>
    <w:rsid w:val="00CD13FB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1517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45B1"/>
    <w:rsid w:val="00DC50C5"/>
    <w:rsid w:val="00DC7B7D"/>
    <w:rsid w:val="00DD0092"/>
    <w:rsid w:val="00DD1DE8"/>
    <w:rsid w:val="00DD255C"/>
    <w:rsid w:val="00DD2583"/>
    <w:rsid w:val="00DD29F5"/>
    <w:rsid w:val="00DD35ED"/>
    <w:rsid w:val="00DD3E23"/>
    <w:rsid w:val="00DD5C7A"/>
    <w:rsid w:val="00DD616F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1A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470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B29"/>
    <w:rsid w:val="00F75AF0"/>
    <w:rsid w:val="00F767F6"/>
    <w:rsid w:val="00F774C4"/>
    <w:rsid w:val="00F82D17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1280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46E9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1751-F791-4DB2-BB16-1892860D5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1233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Arkadiusz Hofman (Nadleśnictwo Damnica)</cp:lastModifiedBy>
  <cp:revision>18</cp:revision>
  <cp:lastPrinted>2022-06-27T10:12:00Z</cp:lastPrinted>
  <dcterms:created xsi:type="dcterms:W3CDTF">2024-09-12T16:40:00Z</dcterms:created>
  <dcterms:modified xsi:type="dcterms:W3CDTF">2024-10-09T08:16:00Z</dcterms:modified>
</cp:coreProperties>
</file>